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0AFA3" w14:textId="77777777" w:rsidR="002E7834" w:rsidRPr="009E6880" w:rsidRDefault="009E6880" w:rsidP="009E6880">
      <w:pPr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68B4146A">
          <v:group id="_x0000_s1075" style="position:absolute;margin-left:38.7pt;margin-top:50pt;width:534.7pt;height:669.45pt;z-index:-1361;mso-position-horizontal-relative:page;mso-position-vertical-relative:page" coordorigin="774,1000" coordsize="10694,13389">
            <v:shape id="_x0000_s1175" style="position:absolute;left:790;top:1008;width:0;height:118" coordorigin="790,1008" coordsize="0,118" path="m790,1008r,118e" filled="f" strokeweight=".82pt">
              <v:path arrowok="t"/>
            </v:shape>
            <v:shape id="_x0000_s1174" style="position:absolute;left:782;top:1015;width:118;height:0" coordorigin="782,1015" coordsize="118,0" path="m782,1015r118,e" filled="f" strokeweight=".82pt">
              <v:path arrowok="t"/>
            </v:shape>
            <v:shape id="_x0000_s1173" style="position:absolute;left:841;top:1037;width:0;height:89" coordorigin="841,1037" coordsize="0,89" path="m841,1037r,89e" filled="f" strokeweight="3.1pt">
              <v:path arrowok="t"/>
            </v:shape>
            <v:shape id="_x0000_s1172" style="position:absolute;left:811;top:1067;width:89;height:0" coordorigin="811,1067" coordsize="89,0" path="m811,1067r89,e" filled="f" strokeweight="3.1pt">
              <v:path arrowok="t"/>
            </v:shape>
            <v:shape id="_x0000_s1171" style="position:absolute;left:900;top:1015;width:10442;height:0" coordorigin="900,1015" coordsize="10442,0" path="m900,1015r10442,e" filled="f" strokeweight=".82pt">
              <v:path arrowok="t"/>
            </v:shape>
            <v:shape id="_x0000_s1170" style="position:absolute;left:900;top:1067;width:10442;height:0" coordorigin="900,1067" coordsize="10442,0" path="m900,1067r10442,e" filled="f" strokeweight="3.1pt">
              <v:path arrowok="t"/>
            </v:shape>
            <v:shape id="_x0000_s1169" style="position:absolute;left:900;top:1118;width:10442;height:0" coordorigin="900,1118" coordsize="10442,0" path="m900,1118r10442,e" filled="f" strokeweight=".82pt">
              <v:path arrowok="t"/>
            </v:shape>
            <v:shape id="_x0000_s1168" style="position:absolute;left:11452;top:1008;width:0;height:118" coordorigin="11452,1008" coordsize="0,118" path="m11452,1008r,118e" filled="f" strokeweight=".82pt">
              <v:path arrowok="t"/>
            </v:shape>
            <v:shape id="_x0000_s1167" style="position:absolute;left:11342;top:1015;width:118;height:0" coordorigin="11342,1015" coordsize="118,0" path="m11342,1015r118,e" filled="f" strokeweight=".82pt">
              <v:path arrowok="t"/>
            </v:shape>
            <v:shape id="_x0000_s1166" style="position:absolute;left:11401;top:1037;width:0;height:89" coordorigin="11401,1037" coordsize="0,89" path="m11401,1037r,89e" filled="f" strokeweight="3.1pt">
              <v:path arrowok="t"/>
            </v:shape>
            <v:shape id="_x0000_s1165" style="position:absolute;left:11342;top:1067;width:89;height:0" coordorigin="11342,1067" coordsize="89,0" path="m11342,1067r89,e" filled="f" strokeweight="3.1pt">
              <v:path arrowok="t"/>
            </v:shape>
            <v:shape id="_x0000_s1164" style="position:absolute;left:790;top:1126;width:0;height:850" coordorigin="790,1126" coordsize="0,850" path="m790,1126r,850e" filled="f" strokeweight=".82pt">
              <v:path arrowok="t"/>
            </v:shape>
            <v:shape id="_x0000_s1163" style="position:absolute;left:841;top:1126;width:0;height:850" coordorigin="841,1126" coordsize="0,850" path="m841,1126r,850e" filled="f" strokeweight="3.1pt">
              <v:path arrowok="t"/>
            </v:shape>
            <v:shape id="_x0000_s1162" style="position:absolute;left:11452;top:1126;width:0;height:850" coordorigin="11452,1126" coordsize="0,850" path="m11452,1126r,850e" filled="f" strokeweight=".82pt">
              <v:path arrowok="t"/>
            </v:shape>
            <v:shape id="_x0000_s1161" style="position:absolute;left:11401;top:1126;width:0;height:850" coordorigin="11401,1126" coordsize="0,850" path="m11401,1126r,850e" filled="f" strokeweight="3.1pt">
              <v:path arrowok="t"/>
            </v:shape>
            <v:shape id="_x0000_s1160" style="position:absolute;left:790;top:1976;width:0;height:828" coordorigin="790,1976" coordsize="0,828" path="m790,1976r,828e" filled="f" strokeweight=".82pt">
              <v:path arrowok="t"/>
            </v:shape>
            <v:shape id="_x0000_s1159" style="position:absolute;left:841;top:1976;width:0;height:828" coordorigin="841,1976" coordsize="0,828" path="m841,1976r,828e" filled="f" strokeweight="3.1pt">
              <v:path arrowok="t"/>
            </v:shape>
            <v:shape id="_x0000_s1158" style="position:absolute;left:11452;top:1976;width:0;height:828" coordorigin="11452,1976" coordsize="0,828" path="m11452,1976r,828e" filled="f" strokeweight=".82pt">
              <v:path arrowok="t"/>
            </v:shape>
            <v:shape id="_x0000_s1157" style="position:absolute;left:11401;top:1976;width:0;height:828" coordorigin="11401,1976" coordsize="0,828" path="m11401,1976r,828e" filled="f" strokeweight="3.1pt">
              <v:path arrowok="t"/>
            </v:shape>
            <v:shape id="_x0000_s1156" style="position:absolute;left:790;top:2804;width:0;height:828" coordorigin="790,2804" coordsize="0,828" path="m790,2804r,828e" filled="f" strokeweight=".82pt">
              <v:path arrowok="t"/>
            </v:shape>
            <v:shape id="_x0000_s1155" style="position:absolute;left:841;top:2804;width:0;height:828" coordorigin="841,2804" coordsize="0,828" path="m841,2804r,828e" filled="f" strokeweight="3.1pt">
              <v:path arrowok="t"/>
            </v:shape>
            <v:shape id="_x0000_s1154" style="position:absolute;left:11452;top:2804;width:0;height:828" coordorigin="11452,2804" coordsize="0,828" path="m11452,2804r,828e" filled="f" strokeweight=".82pt">
              <v:path arrowok="t"/>
            </v:shape>
            <v:shape id="_x0000_s1153" style="position:absolute;left:11401;top:2804;width:0;height:828" coordorigin="11401,2804" coordsize="0,828" path="m11401,2804r,828e" filled="f" strokeweight="3.1pt">
              <v:path arrowok="t"/>
            </v:shape>
            <v:shape id="_x0000_s1152" style="position:absolute;left:790;top:3632;width:0;height:828" coordorigin="790,3632" coordsize="0,828" path="m790,3632r,828e" filled="f" strokeweight=".82pt">
              <v:path arrowok="t"/>
            </v:shape>
            <v:shape id="_x0000_s1151" style="position:absolute;left:841;top:3632;width:0;height:828" coordorigin="841,3632" coordsize="0,828" path="m841,3632r,828e" filled="f" strokeweight="3.1pt">
              <v:path arrowok="t"/>
            </v:shape>
            <v:shape id="_x0000_s1150" style="position:absolute;left:11452;top:3632;width:0;height:828" coordorigin="11452,3632" coordsize="0,828" path="m11452,3632r,828e" filled="f" strokeweight=".82pt">
              <v:path arrowok="t"/>
            </v:shape>
            <v:shape id="_x0000_s1149" style="position:absolute;left:11401;top:3632;width:0;height:828" coordorigin="11401,3632" coordsize="0,828" path="m11401,3632r,828e" filled="f" strokeweight="3.1pt">
              <v:path arrowok="t"/>
            </v:shape>
            <v:shape id="_x0000_s1148" style="position:absolute;left:790;top:4460;width:0;height:828" coordorigin="790,4460" coordsize="0,828" path="m790,4460r,828e" filled="f" strokeweight=".82pt">
              <v:path arrowok="t"/>
            </v:shape>
            <v:shape id="_x0000_s1147" style="position:absolute;left:841;top:4460;width:0;height:828" coordorigin="841,4460" coordsize="0,828" path="m841,4460r,828e" filled="f" strokeweight="3.1pt">
              <v:path arrowok="t"/>
            </v:shape>
            <v:shape id="_x0000_s1146" style="position:absolute;left:11452;top:4460;width:0;height:828" coordorigin="11452,4460" coordsize="0,828" path="m11452,4460r,828e" filled="f" strokeweight=".82pt">
              <v:path arrowok="t"/>
            </v:shape>
            <v:shape id="_x0000_s1145" style="position:absolute;left:11401;top:4460;width:0;height:828" coordorigin="11401,4460" coordsize="0,828" path="m11401,4460r,828e" filled="f" strokeweight="3.1pt">
              <v:path arrowok="t"/>
            </v:shape>
            <v:shape id="_x0000_s1144" style="position:absolute;left:790;top:5288;width:0;height:1104" coordorigin="790,5288" coordsize="0,1104" path="m790,5288r,1104e" filled="f" strokeweight=".82pt">
              <v:path arrowok="t"/>
            </v:shape>
            <v:shape id="_x0000_s1143" style="position:absolute;left:841;top:5288;width:0;height:1104" coordorigin="841,5288" coordsize="0,1104" path="m841,5288r,1104e" filled="f" strokeweight="3.1pt">
              <v:path arrowok="t"/>
            </v:shape>
            <v:shape id="_x0000_s1142" style="position:absolute;left:11452;top:5288;width:0;height:1104" coordorigin="11452,5288" coordsize="0,1104" path="m11452,5288r,1104e" filled="f" strokeweight=".82pt">
              <v:path arrowok="t"/>
            </v:shape>
            <v:shape id="_x0000_s1141" style="position:absolute;left:11401;top:5288;width:0;height:1104" coordorigin="11401,5288" coordsize="0,1104" path="m11401,5288r,1104e" filled="f" strokeweight="3.1pt">
              <v:path arrowok="t"/>
            </v:shape>
            <v:shape id="_x0000_s1140" style="position:absolute;left:790;top:6392;width:0;height:1104" coordorigin="790,6392" coordsize="0,1104" path="m790,6392r,1104e" filled="f" strokeweight=".82pt">
              <v:path arrowok="t"/>
            </v:shape>
            <v:shape id="_x0000_s1139" style="position:absolute;left:841;top:6392;width:0;height:1104" coordorigin="841,6392" coordsize="0,1104" path="m841,6392r,1104e" filled="f" strokeweight="3.1pt">
              <v:path arrowok="t"/>
            </v:shape>
            <v:shape id="_x0000_s1138" style="position:absolute;left:11452;top:6392;width:0;height:1104" coordorigin="11452,6392" coordsize="0,1104" path="m11452,6392r,1104e" filled="f" strokeweight=".82pt">
              <v:path arrowok="t"/>
            </v:shape>
            <v:shape id="_x0000_s1137" style="position:absolute;left:11401;top:6392;width:0;height:1104" coordorigin="11401,6392" coordsize="0,1104" path="m11401,6392r,1104e" filled="f" strokeweight="3.1pt">
              <v:path arrowok="t"/>
            </v:shape>
            <v:shape id="_x0000_s1136" style="position:absolute;left:790;top:7496;width:0;height:415" coordorigin="790,7496" coordsize="0,415" path="m790,7496r,415e" filled="f" strokeweight=".82pt">
              <v:path arrowok="t"/>
            </v:shape>
            <v:shape id="_x0000_s1135" style="position:absolute;left:841;top:7496;width:0;height:415" coordorigin="841,7496" coordsize="0,415" path="m841,7496r,415e" filled="f" strokeweight="3.1pt">
              <v:path arrowok="t"/>
            </v:shape>
            <v:shape id="_x0000_s1134" style="position:absolute;left:11452;top:7496;width:0;height:415" coordorigin="11452,7496" coordsize="0,415" path="m11452,7496r,415e" filled="f" strokeweight=".82pt">
              <v:path arrowok="t"/>
            </v:shape>
            <v:shape id="_x0000_s1133" style="position:absolute;left:11401;top:7496;width:0;height:415" coordorigin="11401,7496" coordsize="0,415" path="m11401,7496r,415e" filled="f" strokeweight="3.1pt">
              <v:path arrowok="t"/>
            </v:shape>
            <v:shape id="_x0000_s1132" style="position:absolute;left:790;top:7911;width:0;height:413" coordorigin="790,7911" coordsize="0,413" path="m790,7911r,413e" filled="f" strokeweight=".82pt">
              <v:path arrowok="t"/>
            </v:shape>
            <v:shape id="_x0000_s1131" style="position:absolute;left:841;top:7911;width:0;height:413" coordorigin="841,7911" coordsize="0,413" path="m841,7911r,413e" filled="f" strokeweight="3.1pt">
              <v:path arrowok="t"/>
            </v:shape>
            <v:shape id="_x0000_s1130" style="position:absolute;left:11452;top:7911;width:0;height:413" coordorigin="11452,7911" coordsize="0,413" path="m11452,7911r,413e" filled="f" strokeweight=".82pt">
              <v:path arrowok="t"/>
            </v:shape>
            <v:shape id="_x0000_s1129" style="position:absolute;left:11401;top:7911;width:0;height:413" coordorigin="11401,7911" coordsize="0,413" path="m11401,7911r,413e" filled="f" strokeweight="3.1pt">
              <v:path arrowok="t"/>
            </v:shape>
            <v:shape id="_x0000_s1128" style="position:absolute;left:790;top:8324;width:0;height:416" coordorigin="790,8324" coordsize="0,416" path="m790,8324r,416e" filled="f" strokeweight=".82pt">
              <v:path arrowok="t"/>
            </v:shape>
            <v:shape id="_x0000_s1127" style="position:absolute;left:841;top:8324;width:0;height:416" coordorigin="841,8324" coordsize="0,416" path="m841,8324r,416e" filled="f" strokeweight="3.1pt">
              <v:path arrowok="t"/>
            </v:shape>
            <v:shape id="_x0000_s1126" style="position:absolute;left:11452;top:8324;width:0;height:416" coordorigin="11452,8324" coordsize="0,416" path="m11452,8324r,416e" filled="f" strokeweight=".82pt">
              <v:path arrowok="t"/>
            </v:shape>
            <v:shape id="_x0000_s1125" style="position:absolute;left:11401;top:8324;width:0;height:416" coordorigin="11401,8324" coordsize="0,416" path="m11401,8324r,416e" filled="f" strokeweight="3.1pt">
              <v:path arrowok="t"/>
            </v:shape>
            <v:shape id="_x0000_s1124" style="position:absolute;left:790;top:8740;width:0;height:413" coordorigin="790,8740" coordsize="0,413" path="m790,8740r,413e" filled="f" strokeweight=".82pt">
              <v:path arrowok="t"/>
            </v:shape>
            <v:shape id="_x0000_s1123" style="position:absolute;left:841;top:8740;width:0;height:413" coordorigin="841,8740" coordsize="0,413" path="m841,8740r,413e" filled="f" strokeweight="3.1pt">
              <v:path arrowok="t"/>
            </v:shape>
            <v:shape id="_x0000_s1122" style="position:absolute;left:11452;top:8740;width:0;height:413" coordorigin="11452,8740" coordsize="0,413" path="m11452,8740r,413e" filled="f" strokeweight=".82pt">
              <v:path arrowok="t"/>
            </v:shape>
            <v:shape id="_x0000_s1121" style="position:absolute;left:11401;top:8740;width:0;height:413" coordorigin="11401,8740" coordsize="0,413" path="m11401,8740r,413e" filled="f" strokeweight="3.1pt">
              <v:path arrowok="t"/>
            </v:shape>
            <v:shape id="_x0000_s1120" style="position:absolute;left:790;top:9153;width:0;height:415" coordorigin="790,9153" coordsize="0,415" path="m790,9153r,415e" filled="f" strokeweight=".82pt">
              <v:path arrowok="t"/>
            </v:shape>
            <v:shape id="_x0000_s1119" style="position:absolute;left:841;top:9153;width:0;height:415" coordorigin="841,9153" coordsize="0,415" path="m841,9153r,415e" filled="f" strokeweight="3.1pt">
              <v:path arrowok="t"/>
            </v:shape>
            <v:shape id="_x0000_s1118" style="position:absolute;left:11452;top:9153;width:0;height:415" coordorigin="11452,9153" coordsize="0,415" path="m11452,9153r,415e" filled="f" strokeweight=".82pt">
              <v:path arrowok="t"/>
            </v:shape>
            <v:shape id="_x0000_s1117" style="position:absolute;left:11401;top:9153;width:0;height:415" coordorigin="11401,9153" coordsize="0,415" path="m11401,9153r,415e" filled="f" strokeweight="3.1pt">
              <v:path arrowok="t"/>
            </v:shape>
            <v:shape id="_x0000_s1116" style="position:absolute;left:790;top:9568;width:0;height:413" coordorigin="790,9568" coordsize="0,413" path="m790,9568r,413e" filled="f" strokeweight=".82pt">
              <v:path arrowok="t"/>
            </v:shape>
            <v:shape id="_x0000_s1115" style="position:absolute;left:841;top:9568;width:0;height:413" coordorigin="841,9568" coordsize="0,413" path="m841,9568r,413e" filled="f" strokeweight="3.1pt">
              <v:path arrowok="t"/>
            </v:shape>
            <v:shape id="_x0000_s1114" style="position:absolute;left:11452;top:9568;width:0;height:413" coordorigin="11452,9568" coordsize="0,413" path="m11452,9568r,413e" filled="f" strokeweight=".82pt">
              <v:path arrowok="t"/>
            </v:shape>
            <v:shape id="_x0000_s1113" style="position:absolute;left:11401;top:9568;width:0;height:413" coordorigin="11401,9568" coordsize="0,413" path="m11401,9568r,413e" filled="f" strokeweight="3.1pt">
              <v:path arrowok="t"/>
            </v:shape>
            <v:shape id="_x0000_s1112" style="position:absolute;left:790;top:9981;width:0;height:415" coordorigin="790,9981" coordsize="0,415" path="m790,9981r,415e" filled="f" strokeweight=".82pt">
              <v:path arrowok="t"/>
            </v:shape>
            <v:shape id="_x0000_s1111" style="position:absolute;left:841;top:9981;width:0;height:415" coordorigin="841,9981" coordsize="0,415" path="m841,9981r,415e" filled="f" strokeweight="3.1pt">
              <v:path arrowok="t"/>
            </v:shape>
            <v:shape id="_x0000_s1110" style="position:absolute;left:11452;top:9981;width:0;height:415" coordorigin="11452,9981" coordsize="0,415" path="m11452,9981r,415e" filled="f" strokeweight=".82pt">
              <v:path arrowok="t"/>
            </v:shape>
            <v:shape id="_x0000_s1109" style="position:absolute;left:11401;top:9981;width:0;height:415" coordorigin="11401,9981" coordsize="0,415" path="m11401,9981r,415e" filled="f" strokeweight="3.1pt">
              <v:path arrowok="t"/>
            </v:shape>
            <v:shape id="_x0000_s1108" style="position:absolute;left:790;top:10396;width:0;height:2189" coordorigin="790,10396" coordsize="0,2189" path="m790,10396r,2189e" filled="f" strokeweight=".82pt">
              <v:path arrowok="t"/>
            </v:shape>
            <v:shape id="_x0000_s1107" style="position:absolute;left:841;top:10396;width:0;height:2189" coordorigin="841,10396" coordsize="0,2189" path="m841,10396r,2189e" filled="f" strokeweight="3.1pt">
              <v:path arrowok="t"/>
            </v:shape>
            <v:shape id="_x0000_s1106" style="position:absolute;left:11452;top:10396;width:0;height:2189" coordorigin="11452,10396" coordsize="0,2189" path="m11452,10396r,2189e" filled="f" strokeweight=".82pt">
              <v:path arrowok="t"/>
            </v:shape>
            <v:shape id="_x0000_s1105" style="position:absolute;left:11401;top:10396;width:0;height:2189" coordorigin="11401,10396" coordsize="0,2189" path="m11401,10396r,2189e" filled="f" strokeweight="3.1pt">
              <v:path arrowok="t"/>
            </v:shape>
            <v:shape id="_x0000_s1104" style="position:absolute;left:790;top:12585;width:0;height:413" coordorigin="790,12585" coordsize="0,413" path="m790,12585r,413e" filled="f" strokeweight=".82pt">
              <v:path arrowok="t"/>
            </v:shape>
            <v:shape id="_x0000_s1103" style="position:absolute;left:841;top:12585;width:0;height:413" coordorigin="841,12585" coordsize="0,413" path="m841,12585r,413e" filled="f" strokeweight="3.1pt">
              <v:path arrowok="t"/>
            </v:shape>
            <v:shape id="_x0000_s1102" style="position:absolute;left:11452;top:12585;width:0;height:413" coordorigin="11452,12585" coordsize="0,413" path="m11452,12585r,413e" filled="f" strokeweight=".82pt">
              <v:path arrowok="t"/>
            </v:shape>
            <v:shape id="_x0000_s1101" style="position:absolute;left:11401;top:12585;width:0;height:413" coordorigin="11401,12585" coordsize="0,413" path="m11401,12585r,413e" filled="f" strokeweight="3.1pt">
              <v:path arrowok="t"/>
            </v:shape>
            <v:shape id="_x0000_s1100" style="position:absolute;left:790;top:12998;width:0;height:415" coordorigin="790,12998" coordsize="0,415" path="m790,12998r,415e" filled="f" strokeweight=".82pt">
              <v:path arrowok="t"/>
            </v:shape>
            <v:shape id="_x0000_s1099" style="position:absolute;left:841;top:12998;width:0;height:415" coordorigin="841,12998" coordsize="0,415" path="m841,12998r,415e" filled="f" strokeweight="3.1pt">
              <v:path arrowok="t"/>
            </v:shape>
            <v:shape id="_x0000_s1098" style="position:absolute;left:11452;top:12998;width:0;height:415" coordorigin="11452,12998" coordsize="0,415" path="m11452,12998r,415e" filled="f" strokeweight=".82pt">
              <v:path arrowok="t"/>
            </v:shape>
            <v:shape id="_x0000_s1097" style="position:absolute;left:11401;top:12998;width:0;height:415" coordorigin="11401,12998" coordsize="0,415" path="m11401,12998r,415e" filled="f" strokeweight="3.1pt">
              <v:path arrowok="t"/>
            </v:shape>
            <v:shape id="_x0000_s1096" style="position:absolute;left:790;top:13413;width:0;height:413" coordorigin="790,13413" coordsize="0,413" path="m790,13413r,413e" filled="f" strokeweight=".82pt">
              <v:path arrowok="t"/>
            </v:shape>
            <v:shape id="_x0000_s1095" style="position:absolute;left:841;top:13413;width:0;height:413" coordorigin="841,13413" coordsize="0,413" path="m841,13413r,413e" filled="f" strokeweight="3.1pt">
              <v:path arrowok="t"/>
            </v:shape>
            <v:shape id="_x0000_s1094" style="position:absolute;left:11452;top:13413;width:0;height:413" coordorigin="11452,13413" coordsize="0,413" path="m11452,13413r,413e" filled="f" strokeweight=".82pt">
              <v:path arrowok="t"/>
            </v:shape>
            <v:shape id="_x0000_s1093" style="position:absolute;left:11401;top:13413;width:0;height:413" coordorigin="11401,13413" coordsize="0,413" path="m11401,13413r,413e" filled="f" strokeweight="3.1pt">
              <v:path arrowok="t"/>
            </v:shape>
            <v:shape id="_x0000_s1092" style="position:absolute;left:790;top:14263;width:0;height:118" coordorigin="790,14263" coordsize="0,118" path="m790,14263r,117e" filled="f" strokeweight=".82pt">
              <v:path arrowok="t"/>
            </v:shape>
            <v:shape id="_x0000_s1091" style="position:absolute;left:782;top:14373;width:118;height:0" coordorigin="782,14373" coordsize="118,0" path="m782,14373r118,e" filled="f" strokeweight=".82pt">
              <v:path arrowok="t"/>
            </v:shape>
            <v:shape id="_x0000_s1090" style="position:absolute;left:841;top:14263;width:0;height:89" coordorigin="841,14263" coordsize="0,89" path="m841,14263r,89e" filled="f" strokeweight="3.1pt">
              <v:path arrowok="t"/>
            </v:shape>
            <v:shape id="_x0000_s1089" style="position:absolute;left:811;top:14322;width:89;height:0" coordorigin="811,14322" coordsize="89,0" path="m811,14322r89,e" filled="f" strokeweight="3.1pt">
              <v:path arrowok="t"/>
            </v:shape>
            <v:shape id="_x0000_s1088" style="position:absolute;left:900;top:14373;width:10442;height:0" coordorigin="900,14373" coordsize="10442,0" path="m900,14373r10442,e" filled="f" strokeweight=".82pt">
              <v:path arrowok="t"/>
            </v:shape>
            <v:shape id="_x0000_s1087" style="position:absolute;left:900;top:14322;width:10442;height:0" coordorigin="900,14322" coordsize="10442,0" path="m900,14322r10442,e" filled="f" strokeweight="3.1pt">
              <v:path arrowok="t"/>
            </v:shape>
            <v:shape id="_x0000_s1086" style="position:absolute;left:900;top:14270;width:10442;height:0" coordorigin="900,14270" coordsize="10442,0" path="m900,14270r10442,e" filled="f" strokeweight=".82pt">
              <v:path arrowok="t"/>
            </v:shape>
            <v:shape id="_x0000_s1085" style="position:absolute;left:11452;top:14263;width:0;height:118" coordorigin="11452,14263" coordsize="0,118" path="m11452,14263r,117e" filled="f" strokeweight=".82pt">
              <v:path arrowok="t"/>
            </v:shape>
            <v:shape id="_x0000_s1084" style="position:absolute;left:11342;top:14373;width:118;height:0" coordorigin="11342,14373" coordsize="118,0" path="m11342,14373r118,e" filled="f" strokeweight=".82pt">
              <v:path arrowok="t"/>
            </v:shape>
            <v:shape id="_x0000_s1083" style="position:absolute;left:11401;top:14263;width:0;height:89" coordorigin="11401,14263" coordsize="0,89" path="m11401,14263r,89e" filled="f" strokeweight="3.1pt">
              <v:path arrowok="t"/>
            </v:shape>
            <v:shape id="_x0000_s1082" style="position:absolute;left:11342;top:14322;width:89;height:0" coordorigin="11342,14322" coordsize="89,0" path="m11342,14322r89,e" filled="f" strokeweight="3.1pt">
              <v:path arrowok="t"/>
            </v:shape>
            <v:shape id="_x0000_s1081" style="position:absolute;left:790;top:13826;width:0;height:437" coordorigin="790,13826" coordsize="0,437" path="m790,13826r,437e" filled="f" strokeweight=".82pt">
              <v:path arrowok="t"/>
            </v:shape>
            <v:shape id="_x0000_s1080" style="position:absolute;left:841;top:13826;width:0;height:437" coordorigin="841,13826" coordsize="0,437" path="m841,13826r,437e" filled="f" strokeweight="3.1pt">
              <v:path arrowok="t"/>
            </v:shape>
            <v:shape id="_x0000_s1079" style="position:absolute;left:893;top:1111;width:0;height:13166" coordorigin="893,1111" coordsize="0,13166" path="m893,1111r,13166e" filled="f" strokeweight=".82pt">
              <v:path arrowok="t"/>
            </v:shape>
            <v:shape id="_x0000_s1078" style="position:absolute;left:11452;top:13826;width:0;height:437" coordorigin="11452,13826" coordsize="0,437" path="m11452,13826r,437e" filled="f" strokeweight=".82pt">
              <v:path arrowok="t"/>
            </v:shape>
            <v:shape id="_x0000_s1077" style="position:absolute;left:11401;top:13826;width:0;height:437" coordorigin="11401,13826" coordsize="0,437" path="m11401,13826r,437e" filled="f" strokeweight="3.1pt">
              <v:path arrowok="t"/>
            </v:shape>
            <v:shape id="_x0000_s1076" style="position:absolute;left:11349;top:1111;width:0;height:13166" coordorigin="11349,1111" coordsize="0,13166" path="m11349,1111r,13166e" filled="f" strokeweight=".82pt">
              <v:path arrowok="t"/>
            </v:shape>
            <w10:wrap anchorx="page" anchory="page"/>
          </v:group>
        </w:pict>
      </w:r>
    </w:p>
    <w:p w14:paraId="614EE332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2A6ECCFB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77BA8E86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4AFAA69C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0CD6994C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1FC3BE4C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33681A3D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3BC36B94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5302E94D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31BD1553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3DE7EFA3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05E11BEE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27F93987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1F20AF23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43EB82F1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3D0B3E5A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7363E4A0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5A46B779" w14:textId="77777777" w:rsidR="002E7834" w:rsidRPr="009E6880" w:rsidRDefault="002E7834" w:rsidP="009E688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5F985C8" w14:textId="77777777" w:rsidR="002E7834" w:rsidRPr="009E6880" w:rsidRDefault="009E6880" w:rsidP="009E6880">
      <w:pPr>
        <w:ind w:left="26" w:right="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z w:val="22"/>
          <w:szCs w:val="22"/>
        </w:rPr>
        <w:t>SPORTS BUSINESS</w:t>
      </w:r>
    </w:p>
    <w:p w14:paraId="308E27EB" w14:textId="77777777" w:rsidR="002E7834" w:rsidRPr="009E6880" w:rsidRDefault="009E6880" w:rsidP="009E6880">
      <w:pPr>
        <w:ind w:left="2212" w:right="219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z w:val="22"/>
          <w:szCs w:val="22"/>
        </w:rPr>
        <w:t>RESUMES</w:t>
      </w:r>
    </w:p>
    <w:p w14:paraId="589E292D" w14:textId="77777777" w:rsidR="002E7834" w:rsidRPr="009E6880" w:rsidRDefault="009E6880" w:rsidP="009E6880">
      <w:pPr>
        <w:ind w:left="1631" w:right="16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for U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grad</w:t>
      </w:r>
      <w:r w:rsidRPr="009E688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ate Bus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ess </w:t>
      </w:r>
      <w:r w:rsidRPr="009E688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</w:p>
    <w:p w14:paraId="469E9623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4CF2A10B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13190528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41E7810F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694EF8C2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15AA224A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3AF2355E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78F631BC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17DEEA4B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5DCEEF6C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66C3FA91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077081F1" w14:textId="77777777" w:rsidR="002E7834" w:rsidRPr="009E6880" w:rsidRDefault="002E7834" w:rsidP="009E688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235B84C" w14:textId="77777777" w:rsidR="002E7834" w:rsidRPr="009E6880" w:rsidRDefault="009E6880" w:rsidP="009E6880">
      <w:pPr>
        <w:ind w:left="840"/>
        <w:rPr>
          <w:rFonts w:asciiTheme="minorHAnsi" w:hAnsiTheme="minorHAnsi" w:cstheme="minorHAnsi"/>
          <w:sz w:val="22"/>
          <w:szCs w:val="22"/>
        </w:rPr>
        <w:sectPr w:rsidR="002E7834" w:rsidRPr="009E6880">
          <w:pgSz w:w="12240" w:h="15840"/>
          <w:pgMar w:top="1480" w:right="1460" w:bottom="280" w:left="1440" w:header="720" w:footer="720" w:gutter="0"/>
          <w:cols w:space="720"/>
        </w:sectPr>
      </w:pPr>
      <w:r w:rsidRPr="009E6880">
        <w:rPr>
          <w:rFonts w:asciiTheme="minorHAnsi" w:hAnsiTheme="minorHAnsi" w:cstheme="minorHAnsi"/>
          <w:sz w:val="22"/>
          <w:szCs w:val="22"/>
        </w:rPr>
        <w:pict w14:anchorId="5F800F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1pt;height:109.65pt">
            <v:imagedata r:id="rId5" o:title=""/>
          </v:shape>
        </w:pict>
      </w:r>
    </w:p>
    <w:p w14:paraId="61EBE27F" w14:textId="77777777" w:rsidR="002E7834" w:rsidRPr="009E6880" w:rsidRDefault="009E6880" w:rsidP="009E6880">
      <w:pPr>
        <w:spacing w:before="55"/>
        <w:ind w:left="3226" w:right="32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C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eat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g a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“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s”</w:t>
      </w:r>
      <w:r w:rsidRPr="009E688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me</w:t>
      </w:r>
    </w:p>
    <w:p w14:paraId="315D0665" w14:textId="77777777" w:rsidR="002E7834" w:rsidRPr="009E6880" w:rsidRDefault="002E7834" w:rsidP="009E688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CB1C85" w14:textId="77777777" w:rsidR="002E7834" w:rsidRPr="009E6880" w:rsidRDefault="009E6880" w:rsidP="009E6880">
      <w:pPr>
        <w:ind w:left="108" w:right="7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4EE1ADC0">
          <v:group id="_x0000_s1072" style="position:absolute;left:0;text-align:left;margin-left:48.95pt;margin-top:50.65pt;width:514.2pt;height:0;z-index:-1360;mso-position-horizontal-relative:page;mso-position-vertical-relative:page" coordorigin="979,1013" coordsize="10284,0">
            <v:shape id="_x0000_s1073" style="position:absolute;left:979;top:1013;width:10284;height:0" coordorigin="979,1013" coordsize="10284,0" path="m979,1013r10284,e" filled="f" strokeweight=".58pt">
              <v:path arrowok="t"/>
            </v:shape>
            <w10:wrap anchorx="page" anchory="page"/>
          </v:group>
        </w:pic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9E6880">
        <w:rPr>
          <w:rFonts w:asciiTheme="minorHAnsi" w:eastAsia="Arial" w:hAnsiTheme="minorHAnsi" w:cstheme="minorHAnsi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um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uc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ce,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9E6880">
        <w:rPr>
          <w:rFonts w:asciiTheme="minorHAnsi" w:eastAsia="Arial" w:hAnsiTheme="minorHAnsi" w:cstheme="minorHAnsi"/>
          <w:sz w:val="22"/>
          <w:szCs w:val="22"/>
        </w:rPr>
        <w:t>s,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oth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.</w:t>
      </w:r>
      <w:r w:rsidRPr="009E688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he</w:t>
      </w:r>
      <w:r w:rsidRPr="009E688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prim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ar</w:t>
      </w:r>
      <w:r w:rsidRPr="009E6880">
        <w:rPr>
          <w:rFonts w:asciiTheme="minorHAnsi" w:eastAsia="Arial" w:hAnsiTheme="minorHAnsi" w:cstheme="minorHAnsi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se</w:t>
      </w:r>
      <w:r w:rsidRPr="009E688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of</w:t>
      </w:r>
      <w:r w:rsidRPr="009E6880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he</w:t>
      </w:r>
      <w:r w:rsidRPr="009E688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ou</w:t>
      </w:r>
      <w:r w:rsidRPr="009E688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an</w:t>
      </w:r>
      <w:r w:rsidRPr="009E688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z w:val="22"/>
          <w:szCs w:val="22"/>
        </w:rPr>
        <w:t>.</w:t>
      </w:r>
      <w:r w:rsidRPr="009E6880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ers</w:t>
      </w:r>
      <w:r w:rsidRPr="009E6880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of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scan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9E6880">
        <w:rPr>
          <w:rFonts w:asciiTheme="minorHAnsi" w:eastAsia="Arial" w:hAnsiTheme="minorHAnsi" w:cstheme="minorHAnsi"/>
          <w:sz w:val="22"/>
          <w:szCs w:val="22"/>
        </w:rPr>
        <w:t>ery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 l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z w:val="22"/>
          <w:szCs w:val="22"/>
        </w:rPr>
        <w:t>ess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al 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d d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c.</w:t>
      </w:r>
    </w:p>
    <w:p w14:paraId="0311ED44" w14:textId="77777777" w:rsidR="002E7834" w:rsidRPr="009E6880" w:rsidRDefault="002E7834" w:rsidP="009E688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BCE0119" w14:textId="77777777" w:rsidR="009E6880" w:rsidRDefault="009E6880" w:rsidP="009E6880">
      <w:pPr>
        <w:spacing w:before="3"/>
        <w:ind w:left="1874" w:right="1875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Habib Barajas</w:t>
      </w:r>
    </w:p>
    <w:p w14:paraId="50B8BA57" w14:textId="46587D5C" w:rsidR="002E7834" w:rsidRPr="009E6880" w:rsidRDefault="009E6880" w:rsidP="009E6880">
      <w:pPr>
        <w:spacing w:before="3"/>
        <w:ind w:left="1874" w:right="18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E6880">
        <w:rPr>
          <w:rFonts w:asciiTheme="minorHAnsi" w:eastAsia="Century Gothic" w:hAnsiTheme="minorHAnsi" w:cstheme="minorHAnsi"/>
          <w:sz w:val="22"/>
          <w:szCs w:val="22"/>
        </w:rPr>
        <w:t>|</w:t>
      </w:r>
      <w:r w:rsidRPr="009E6880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ate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Z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9E6880">
        <w:rPr>
          <w:rFonts w:asciiTheme="minorHAnsi" w:eastAsia="Century Gothic" w:hAnsiTheme="minorHAnsi" w:cstheme="minorHAnsi"/>
          <w:sz w:val="22"/>
          <w:szCs w:val="22"/>
        </w:rPr>
        <w:t>|</w:t>
      </w:r>
      <w:r w:rsidRPr="009E6880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ne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umb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E6880">
        <w:rPr>
          <w:rFonts w:asciiTheme="minorHAnsi" w:eastAsia="Century Gothic" w:hAnsiTheme="minorHAnsi" w:cstheme="minorHAnsi"/>
          <w:sz w:val="22"/>
          <w:szCs w:val="22"/>
        </w:rPr>
        <w:t>|</w:t>
      </w:r>
      <w:r w:rsidRPr="009E6880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E688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ess</w:t>
      </w:r>
    </w:p>
    <w:p w14:paraId="59D184BB" w14:textId="77777777" w:rsidR="002E7834" w:rsidRPr="009E6880" w:rsidRDefault="002E7834" w:rsidP="009E688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5DDCDB4" w14:textId="77777777" w:rsidR="002E7834" w:rsidRPr="009E6880" w:rsidRDefault="009E6880" w:rsidP="009E6880">
      <w:pPr>
        <w:ind w:left="108" w:right="923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e:</w:t>
      </w:r>
    </w:p>
    <w:p w14:paraId="39294F14" w14:textId="77777777" w:rsidR="002E7834" w:rsidRPr="009E6880" w:rsidRDefault="009E6880" w:rsidP="009E6880">
      <w:pPr>
        <w:spacing w:before="1"/>
        <w:ind w:left="108" w:right="72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E6880">
        <w:rPr>
          <w:rFonts w:asciiTheme="minorHAnsi" w:eastAsia="Arial" w:hAnsiTheme="minorHAnsi" w:cstheme="minorHAnsi"/>
          <w:sz w:val="22"/>
          <w:szCs w:val="22"/>
        </w:rPr>
        <w:t>ecti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can</w:t>
      </w:r>
      <w:r w:rsidRPr="009E688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E6880">
        <w:rPr>
          <w:rFonts w:asciiTheme="minorHAnsi" w:eastAsia="Arial" w:hAnsiTheme="minorHAnsi" w:cstheme="minorHAnsi"/>
          <w:sz w:val="22"/>
          <w:szCs w:val="22"/>
        </w:rPr>
        <w:t>ob</w:t>
      </w:r>
      <w:r w:rsidRPr="009E688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ust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compe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or</w:t>
      </w:r>
      <w:r w:rsidRPr="009E688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ou</w:t>
      </w:r>
      <w:r w:rsidRPr="009E6880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use</w:t>
      </w:r>
      <w:r w:rsidRPr="009E688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r 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.</w:t>
      </w:r>
    </w:p>
    <w:p w14:paraId="00CB8032" w14:textId="77777777" w:rsidR="002E7834" w:rsidRPr="009E6880" w:rsidRDefault="002E7834" w:rsidP="009E688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A01AE0C" w14:textId="77777777" w:rsidR="002E7834" w:rsidRPr="009E6880" w:rsidRDefault="009E6880" w:rsidP="009E6880">
      <w:pPr>
        <w:ind w:left="108" w:right="91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42D37F8F">
          <v:group id="_x0000_s1070" style="position:absolute;left:0;text-align:left;margin-left:48.95pt;margin-top:69.25pt;width:514.2pt;height:0;z-index:-1359;mso-position-horizontal-relative:page;mso-position-vertical-relative:page" coordorigin="979,1385" coordsize="10284,0">
            <v:shape id="_x0000_s1071" style="position:absolute;left:979;top:1385;width:10284;height:0" coordorigin="979,1385" coordsize="10284,0" path="m979,1385r10284,e" filled="f" strokeweight=".58pt">
              <v:path arrowok="t"/>
            </v:shape>
            <w10:wrap anchorx="page" anchory="page"/>
          </v:group>
        </w:pic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D7EB875" w14:textId="77777777" w:rsidR="002E7834" w:rsidRPr="009E6880" w:rsidRDefault="009E6880" w:rsidP="009E6880">
      <w:pPr>
        <w:spacing w:before="2"/>
        <w:ind w:left="108" w:right="2857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aint</w:t>
      </w:r>
      <w:r w:rsidRPr="009E688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s U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 xml:space="preserve">hn 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k Sc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. Lou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9E688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z w:val="22"/>
          <w:szCs w:val="22"/>
        </w:rPr>
        <w:t>ac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or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ce in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z w:val="22"/>
          <w:szCs w:val="22"/>
        </w:rPr>
        <w:t>us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ss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dmi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ati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n,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h and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</w:p>
    <w:p w14:paraId="11774B64" w14:textId="77777777" w:rsidR="002E7834" w:rsidRPr="009E6880" w:rsidRDefault="009E6880" w:rsidP="009E6880">
      <w:pPr>
        <w:spacing w:before="2"/>
        <w:ind w:left="108" w:right="3641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ce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on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es,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or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ng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pli</w:t>
      </w:r>
      <w:r w:rsidRPr="009E6880">
        <w:rPr>
          <w:rFonts w:asciiTheme="minorHAnsi" w:eastAsia="Arial" w:hAnsiTheme="minorHAnsi" w:cstheme="minorHAnsi"/>
          <w:sz w:val="22"/>
          <w:szCs w:val="22"/>
        </w:rPr>
        <w:t>ca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e)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er 3.0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9E6880">
        <w:rPr>
          <w:rFonts w:asciiTheme="minorHAnsi" w:eastAsia="Arial" w:hAnsiTheme="minorHAnsi" w:cstheme="minorHAnsi"/>
          <w:sz w:val="22"/>
          <w:szCs w:val="22"/>
        </w:rPr>
        <w:t>0</w:t>
      </w:r>
    </w:p>
    <w:p w14:paraId="28940642" w14:textId="77777777" w:rsidR="002E7834" w:rsidRPr="009E6880" w:rsidRDefault="002E7834" w:rsidP="009E688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1C0DE07" w14:textId="77777777" w:rsidR="002E7834" w:rsidRPr="009E6880" w:rsidRDefault="009E6880" w:rsidP="009E6880">
      <w:pPr>
        <w:ind w:left="108" w:right="80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ele</w:t>
      </w:r>
      <w:r w:rsidRPr="009E6880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6F129A64" w14:textId="77777777" w:rsidR="002E7834" w:rsidRPr="009E6880" w:rsidRDefault="009E6880" w:rsidP="009E6880">
      <w:pPr>
        <w:ind w:left="108" w:right="624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nterns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 xml:space="preserve">p </w:t>
      </w:r>
      <w:r w:rsidRPr="009E6880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at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ou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z w:val="22"/>
          <w:szCs w:val="22"/>
        </w:rPr>
        <w:t>or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z w:val="22"/>
          <w:szCs w:val="22"/>
        </w:rPr>
        <w:t>ed</w:t>
      </w:r>
    </w:p>
    <w:p w14:paraId="37B9E517" w14:textId="77777777" w:rsidR="002E7834" w:rsidRPr="009E6880" w:rsidRDefault="009E6880" w:rsidP="009E6880">
      <w:pPr>
        <w:spacing w:before="4"/>
        <w:ind w:left="108" w:right="73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ame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71967972" w14:textId="77777777" w:rsidR="002E7834" w:rsidRPr="009E6880" w:rsidRDefault="009E6880" w:rsidP="009E6880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46D15E80">
          <v:group id="_x0000_s1067" style="position:absolute;left:0;text-align:left;margin-left:68.4pt;margin-top:.3pt;width:9.1pt;height:24.95pt;z-index:-1358;mso-position-horizontal-relative:page" coordorigin="1368,6" coordsize="182,499">
            <v:shape id="_x0000_s1069" type="#_x0000_t75" style="position:absolute;left:1368;top:6;width:182;height:245">
              <v:imagedata r:id="rId6" o:title=""/>
            </v:shape>
            <v:shape id="_x0000_s1068" type="#_x0000_t75" style="position:absolute;left:1368;top:261;width:182;height:245">
              <v:imagedata r:id="rId6" o:title=""/>
            </v:shape>
            <w10:wrap anchorx="page"/>
          </v:group>
        </w:pic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se ph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as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, 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ch ph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ase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h an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on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9E6880">
        <w:rPr>
          <w:rFonts w:asciiTheme="minorHAnsi" w:eastAsia="Arial" w:hAnsiTheme="minorHAnsi" w:cstheme="minorHAnsi"/>
          <w:sz w:val="22"/>
          <w:szCs w:val="22"/>
        </w:rPr>
        <w:t>erb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grab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BDFF4E" w14:textId="77777777" w:rsidR="002E7834" w:rsidRPr="009E6880" w:rsidRDefault="009E6880" w:rsidP="009E6880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9E6880">
        <w:rPr>
          <w:rFonts w:asciiTheme="minorHAnsi" w:eastAsia="Arial" w:hAnsiTheme="minorHAnsi" w:cstheme="minorHAnsi"/>
          <w:sz w:val="22"/>
          <w:szCs w:val="22"/>
        </w:rPr>
        <w:t>ob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es 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9E6880">
        <w:rPr>
          <w:rFonts w:asciiTheme="minorHAnsi" w:eastAsia="Arial" w:hAnsiTheme="minorHAnsi" w:cstheme="minorHAnsi"/>
          <w:sz w:val="22"/>
          <w:szCs w:val="22"/>
        </w:rPr>
        <w:t>ng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us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d and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acc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E6880">
        <w:rPr>
          <w:rFonts w:asciiTheme="minorHAnsi" w:eastAsia="Arial" w:hAnsiTheme="minorHAnsi" w:cstheme="minorHAnsi"/>
          <w:sz w:val="22"/>
          <w:szCs w:val="22"/>
        </w:rPr>
        <w:t>shmen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F81498" w14:textId="77777777" w:rsidR="002E7834" w:rsidRPr="009E6880" w:rsidRDefault="002E7834" w:rsidP="009E688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33B1371" w14:textId="77777777" w:rsidR="002E7834" w:rsidRPr="009E6880" w:rsidRDefault="009E6880" w:rsidP="009E6880">
      <w:pPr>
        <w:ind w:left="108" w:right="80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mp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ment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9E6880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0C659239" w14:textId="77777777" w:rsidR="002E7834" w:rsidRPr="009E6880" w:rsidRDefault="009E6880" w:rsidP="009E6880">
      <w:pPr>
        <w:spacing w:before="1"/>
        <w:ind w:left="108" w:right="69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9E6880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itl</w:t>
      </w:r>
      <w:r w:rsidRPr="009E688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ou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z w:val="22"/>
          <w:szCs w:val="22"/>
        </w:rPr>
        <w:t>or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z w:val="22"/>
          <w:szCs w:val="22"/>
        </w:rPr>
        <w:t>ed</w:t>
      </w:r>
    </w:p>
    <w:p w14:paraId="2FA742B7" w14:textId="77777777" w:rsidR="002E7834" w:rsidRPr="009E6880" w:rsidRDefault="009E6880" w:rsidP="009E6880">
      <w:pPr>
        <w:spacing w:before="1"/>
        <w:ind w:left="108" w:right="75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z w:val="22"/>
          <w:szCs w:val="22"/>
        </w:rPr>
        <w:t>ompany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ame,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9E6880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3EB7452E" w14:textId="77777777" w:rsidR="002E7834" w:rsidRPr="009E6880" w:rsidRDefault="009E6880" w:rsidP="009E6880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69232E43">
          <v:group id="_x0000_s1064" style="position:absolute;left:0;text-align:left;margin-left:68.4pt;margin-top:.4pt;width:9.1pt;height:24.85pt;z-index:-1357;mso-position-horizontal-relative:page" coordorigin="1368,8" coordsize="182,497">
            <v:shape id="_x0000_s1066" type="#_x0000_t75" style="position:absolute;left:1368;top:8;width:182;height:245">
              <v:imagedata r:id="rId6" o:title=""/>
            </v:shape>
            <v:shape id="_x0000_s1065" type="#_x0000_t75" style="position:absolute;left:1368;top:261;width:182;height:245">
              <v:imagedata r:id="rId6" o:title=""/>
            </v:shape>
            <w10:wrap anchorx="page"/>
          </v:group>
        </w:pic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escri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9E6880">
        <w:rPr>
          <w:rFonts w:asciiTheme="minorHAnsi" w:eastAsia="Arial" w:hAnsiTheme="minorHAnsi" w:cstheme="minorHAnsi"/>
          <w:sz w:val="22"/>
          <w:szCs w:val="22"/>
        </w:rPr>
        <w:t>ob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es and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acc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E6880">
        <w:rPr>
          <w:rFonts w:asciiTheme="minorHAnsi" w:eastAsia="Arial" w:hAnsiTheme="minorHAnsi" w:cstheme="minorHAnsi"/>
          <w:sz w:val="22"/>
          <w:szCs w:val="22"/>
        </w:rPr>
        <w:t>shme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7E5D715" w14:textId="77777777" w:rsidR="002E7834" w:rsidRPr="009E6880" w:rsidRDefault="009E6880" w:rsidP="009E6880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st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l 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ce in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erse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cal ord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, 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ost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77908DC" w14:textId="77777777" w:rsidR="002E7834" w:rsidRPr="009E6880" w:rsidRDefault="002E7834" w:rsidP="009E688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955BDA9" w14:textId="77777777" w:rsidR="002E7834" w:rsidRPr="009E6880" w:rsidRDefault="009E6880" w:rsidP="009E6880">
      <w:pPr>
        <w:ind w:left="108" w:right="809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9E688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s:</w:t>
      </w:r>
    </w:p>
    <w:p w14:paraId="5959B8C9" w14:textId="77777777" w:rsidR="002E7834" w:rsidRPr="009E6880" w:rsidRDefault="009E6880" w:rsidP="009E6880">
      <w:pPr>
        <w:spacing w:before="1"/>
        <w:ind w:left="828" w:right="7322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05B2B169">
          <v:group id="_x0000_s1055" style="position:absolute;left:0;text-align:left;margin-left:68.4pt;margin-top:.4pt;width:9.1pt;height:100.8pt;z-index:-1356;mso-position-horizontal-relative:page" coordorigin="1368,8" coordsize="182,2016">
            <v:shape id="_x0000_s1063" type="#_x0000_t75" style="position:absolute;left:1368;top:8;width:182;height:245">
              <v:imagedata r:id="rId6" o:title=""/>
            </v:shape>
            <v:shape id="_x0000_s1062" type="#_x0000_t75" style="position:absolute;left:1368;top:263;width:182;height:245">
              <v:imagedata r:id="rId6" o:title=""/>
            </v:shape>
            <v:shape id="_x0000_s1061" type="#_x0000_t75" style="position:absolute;left:1368;top:515;width:182;height:245">
              <v:imagedata r:id="rId6" o:title=""/>
            </v:shape>
            <v:shape id="_x0000_s1060" type="#_x0000_t75" style="position:absolute;left:1368;top:769;width:182;height:245">
              <v:imagedata r:id="rId6" o:title=""/>
            </v:shape>
            <v:shape id="_x0000_s1059" type="#_x0000_t75" style="position:absolute;left:1368;top:1021;width:182;height:245">
              <v:imagedata r:id="rId6" o:title=""/>
            </v:shape>
            <v:shape id="_x0000_s1058" type="#_x0000_t75" style="position:absolute;left:1368;top:1273;width:182;height:245">
              <v:imagedata r:id="rId6" o:title=""/>
            </v:shape>
            <v:shape id="_x0000_s1057" type="#_x0000_t75" style="position:absolute;left:1368;top:1527;width:182;height:245">
              <v:imagedata r:id="rId6" o:title=""/>
            </v:shape>
            <v:shape id="_x0000_s1056" type="#_x0000_t75" style="position:absolute;left:1368;top:1779;width:182;height:245">
              <v:imagedata r:id="rId6" o:title=""/>
            </v:shape>
            <w10:wrap anchorx="page"/>
          </v:group>
        </w:pic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es L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ersh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p 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E6880">
        <w:rPr>
          <w:rFonts w:asciiTheme="minorHAnsi" w:eastAsia="Arial" w:hAnsiTheme="minorHAnsi" w:cstheme="minorHAnsi"/>
          <w:sz w:val="22"/>
          <w:szCs w:val="22"/>
        </w:rPr>
        <w:t>broad</w:t>
      </w:r>
    </w:p>
    <w:p w14:paraId="6212E04B" w14:textId="77777777" w:rsidR="002E7834" w:rsidRPr="009E6880" w:rsidRDefault="009E6880" w:rsidP="009E6880">
      <w:pPr>
        <w:spacing w:before="6"/>
        <w:ind w:left="828" w:right="7472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se</w:t>
      </w:r>
      <w:r w:rsidRPr="009E6880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z w:val="22"/>
          <w:szCs w:val="22"/>
        </w:rPr>
        <w:t>ork L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ors /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z w:val="22"/>
          <w:szCs w:val="22"/>
        </w:rPr>
        <w:t>ards</w:t>
      </w:r>
    </w:p>
    <w:p w14:paraId="09337EF5" w14:textId="77777777" w:rsidR="002E7834" w:rsidRPr="009E6880" w:rsidRDefault="009E6880" w:rsidP="009E6880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z w:val="22"/>
          <w:szCs w:val="22"/>
        </w:rPr>
        <w:t>om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un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E6880">
        <w:rPr>
          <w:rFonts w:asciiTheme="minorHAnsi" w:eastAsia="Arial" w:hAnsiTheme="minorHAnsi" w:cstheme="minorHAnsi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ce / 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ce</w:t>
      </w:r>
    </w:p>
    <w:p w14:paraId="179A2B16" w14:textId="77777777" w:rsidR="002E7834" w:rsidRPr="009E6880" w:rsidRDefault="009E6880" w:rsidP="009E6880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z w:val="22"/>
          <w:szCs w:val="22"/>
        </w:rPr>
        <w:t>ompu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</w:p>
    <w:p w14:paraId="1073B9AC" w14:textId="77777777" w:rsidR="002E7834" w:rsidRPr="009E6880" w:rsidRDefault="002E7834" w:rsidP="009E688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2A6A452" w14:textId="77777777" w:rsidR="002E7834" w:rsidRPr="009E6880" w:rsidRDefault="009E6880" w:rsidP="009E6880">
      <w:pPr>
        <w:ind w:left="108" w:right="88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0DFAB768" w14:textId="77777777" w:rsidR="002E7834" w:rsidRPr="009E6880" w:rsidRDefault="009E6880" w:rsidP="009E6880">
      <w:pPr>
        <w:spacing w:before="1"/>
        <w:ind w:left="828" w:right="1882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334CC04B">
          <v:group id="_x0000_s1043" style="position:absolute;left:0;text-align:left;margin-left:68.4pt;margin-top:.4pt;width:9.1pt;height:138.75pt;z-index:-1355;mso-position-horizontal-relative:page" coordorigin="1368,8" coordsize="182,2775">
            <v:shape id="_x0000_s1054" type="#_x0000_t75" style="position:absolute;left:1368;top:8;width:182;height:245">
              <v:imagedata r:id="rId6" o:title=""/>
            </v:shape>
            <v:shape id="_x0000_s1053" type="#_x0000_t75" style="position:absolute;left:1368;top:263;width:182;height:245">
              <v:imagedata r:id="rId6" o:title=""/>
            </v:shape>
            <v:shape id="_x0000_s1052" type="#_x0000_t75" style="position:absolute;left:1368;top:515;width:182;height:245">
              <v:imagedata r:id="rId6" o:title=""/>
            </v:shape>
            <v:shape id="_x0000_s1051" type="#_x0000_t75" style="position:absolute;left:1368;top:770;width:182;height:245">
              <v:imagedata r:id="rId6" o:title=""/>
            </v:shape>
            <v:shape id="_x0000_s1050" type="#_x0000_t75" style="position:absolute;left:1368;top:1022;width:182;height:245">
              <v:imagedata r:id="rId6" o:title=""/>
            </v:shape>
            <v:shape id="_x0000_s1049" type="#_x0000_t75" style="position:absolute;left:1368;top:1274;width:182;height:245">
              <v:imagedata r:id="rId6" o:title=""/>
            </v:shape>
            <v:shape id="_x0000_s1048" type="#_x0000_t75" style="position:absolute;left:1368;top:1528;width:182;height:245">
              <v:imagedata r:id="rId6" o:title=""/>
            </v:shape>
            <v:shape id="_x0000_s1047" type="#_x0000_t75" style="position:absolute;left:1368;top:1780;width:182;height:245">
              <v:imagedata r:id="rId6" o:title=""/>
            </v:shape>
            <v:shape id="_x0000_s1046" type="#_x0000_t75" style="position:absolute;left:1368;top:2034;width:182;height:245">
              <v:imagedata r:id="rId6" o:title=""/>
            </v:shape>
            <v:shape id="_x0000_s1045" type="#_x0000_t75" style="position:absolute;left:1368;top:2286;width:182;height:245">
              <v:imagedata r:id="rId6" o:title=""/>
            </v:shape>
            <v:shape id="_x0000_s1044" type="#_x0000_t75" style="position:absolute;left:1368;top:2538;width:182;height:245">
              <v:imagedata r:id="rId6" o:title=""/>
            </v:shape>
            <w10:wrap anchorx="page"/>
          </v:group>
        </w:pic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p in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nd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an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wil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ca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scan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z w:val="22"/>
          <w:szCs w:val="22"/>
        </w:rPr>
        <w:t>or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1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or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ess.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z w:val="22"/>
          <w:szCs w:val="22"/>
        </w:rPr>
        <w:t>e hon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—n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E6880">
        <w:rPr>
          <w:rFonts w:asciiTheme="minorHAnsi" w:eastAsia="Arial" w:hAnsiTheme="minorHAnsi" w:cstheme="minorHAnsi"/>
          <w:sz w:val="22"/>
          <w:szCs w:val="22"/>
        </w:rPr>
        <w:t>e.</w:t>
      </w:r>
    </w:p>
    <w:p w14:paraId="665ACD8C" w14:textId="77777777" w:rsidR="002E7834" w:rsidRPr="009E6880" w:rsidRDefault="009E6880" w:rsidP="009E6880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o not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se 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ate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48C599D" w14:textId="77777777" w:rsidR="002E7834" w:rsidRPr="009E6880" w:rsidRDefault="009E6880" w:rsidP="009E6880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pe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E6880">
        <w:rPr>
          <w:rFonts w:asciiTheme="minorHAnsi" w:eastAsia="Arial" w:hAnsiTheme="minorHAnsi" w:cstheme="minorHAnsi"/>
          <w:sz w:val="22"/>
          <w:szCs w:val="22"/>
        </w:rPr>
        <w:t>he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 Ari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ew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oman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11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or1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2-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9E6880">
        <w:rPr>
          <w:rFonts w:asciiTheme="minorHAnsi" w:eastAsia="Arial" w:hAnsiTheme="minorHAnsi" w:cstheme="minorHAnsi"/>
          <w:sz w:val="22"/>
          <w:szCs w:val="22"/>
        </w:rPr>
        <w:t>nt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</w:p>
    <w:p w14:paraId="5756A923" w14:textId="77777777" w:rsidR="002E7834" w:rsidRPr="009E6880" w:rsidRDefault="009E6880" w:rsidP="009E6880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o one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z w:val="22"/>
          <w:szCs w:val="22"/>
        </w:rPr>
        <w:t>or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al 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</w:p>
    <w:p w14:paraId="32A37A09" w14:textId="77777777" w:rsidR="002E7834" w:rsidRPr="009E6880" w:rsidRDefault="009E6880" w:rsidP="009E6880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se 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nta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ca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et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s, b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ull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ets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z w:val="22"/>
          <w:szCs w:val="22"/>
        </w:rPr>
        <w:t>e impo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48D6856" w14:textId="77777777" w:rsidR="002E7834" w:rsidRPr="009E6880" w:rsidRDefault="009E6880" w:rsidP="009E6880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7FE88680" w14:textId="77777777" w:rsidR="002E7834" w:rsidRPr="009E6880" w:rsidRDefault="009E6880" w:rsidP="009E6880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ces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or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he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nc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9E6880">
        <w:rPr>
          <w:rFonts w:asciiTheme="minorHAnsi" w:eastAsia="Arial" w:hAnsiTheme="minorHAnsi" w:cstheme="minorHAnsi"/>
          <w:sz w:val="22"/>
          <w:szCs w:val="22"/>
        </w:rPr>
        <w:t>e 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z w:val="22"/>
          <w:szCs w:val="22"/>
        </w:rPr>
        <w:t>on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167CE5D9" w14:textId="77777777" w:rsidR="002E7834" w:rsidRPr="009E6880" w:rsidRDefault="009E6880" w:rsidP="009E6880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e pe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so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ati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such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as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, 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9E6880">
        <w:rPr>
          <w:rFonts w:asciiTheme="minorHAnsi" w:eastAsia="Arial" w:hAnsiTheme="minorHAnsi" w:cstheme="minorHAnsi"/>
          <w:sz w:val="22"/>
          <w:szCs w:val="22"/>
        </w:rPr>
        <w:t>es,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nt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9E6880">
        <w:rPr>
          <w:rFonts w:asciiTheme="minorHAnsi" w:eastAsia="Arial" w:hAnsiTheme="minorHAnsi" w:cstheme="minorHAnsi"/>
          <w:sz w:val="22"/>
          <w:szCs w:val="22"/>
        </w:rPr>
        <w:t>al 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at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08A675C" w14:textId="77777777" w:rsidR="002E7834" w:rsidRPr="009E6880" w:rsidRDefault="009E6880" w:rsidP="009E6880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era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E6880">
        <w:rPr>
          <w:rFonts w:asciiTheme="minorHAnsi" w:eastAsia="Arial" w:hAnsiTheme="minorHAnsi" w:cstheme="minorHAnsi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9E6880">
        <w:rPr>
          <w:rFonts w:asciiTheme="minorHAnsi" w:eastAsia="Arial" w:hAnsiTheme="minorHAnsi" w:cstheme="minorHAnsi"/>
          <w:sz w:val="22"/>
          <w:szCs w:val="22"/>
        </w:rPr>
        <w:t>nc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e a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co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</w:p>
    <w:p w14:paraId="68AC10BB" w14:textId="77777777" w:rsidR="002E7834" w:rsidRPr="009E6880" w:rsidRDefault="009E6880" w:rsidP="009E6880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!</w:t>
      </w:r>
      <w:r w:rsidRPr="009E688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t se</w:t>
      </w:r>
      <w:r w:rsidRPr="009E688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eral </w:t>
      </w:r>
      <w:r w:rsidRPr="009E688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9E688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nc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di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9E688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ces s</w:t>
      </w:r>
      <w:r w:rsidRPr="009E688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ff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) c</w:t>
      </w:r>
      <w:r w:rsidRPr="009E688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q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ue</w:t>
      </w:r>
      <w:r w:rsidRPr="009E688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y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9E688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9E688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2C0ACDBF" w14:textId="77777777" w:rsidR="002E7834" w:rsidRPr="009E6880" w:rsidRDefault="002E7834" w:rsidP="009E688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583DCDF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</w:pPr>
    </w:p>
    <w:p w14:paraId="1EBD319A" w14:textId="77777777" w:rsidR="002E7834" w:rsidRPr="009E6880" w:rsidRDefault="009E6880" w:rsidP="009E6880">
      <w:pPr>
        <w:spacing w:before="37"/>
        <w:ind w:left="108"/>
        <w:rPr>
          <w:rFonts w:asciiTheme="minorHAnsi" w:eastAsia="Arial" w:hAnsiTheme="minorHAnsi" w:cstheme="minorHAnsi"/>
          <w:sz w:val="22"/>
          <w:szCs w:val="22"/>
        </w:rPr>
        <w:sectPr w:rsidR="002E7834" w:rsidRPr="009E6880">
          <w:pgSz w:w="12240" w:h="15840"/>
          <w:pgMar w:top="980" w:right="900" w:bottom="280" w:left="900" w:header="720" w:footer="720" w:gutter="0"/>
          <w:cols w:space="720"/>
        </w:sectPr>
      </w:pPr>
      <w:r w:rsidRPr="009E688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dap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r S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vi</w:t>
      </w:r>
      <w:r w:rsidRPr="009E6880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Di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i/>
          <w:spacing w:val="-3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ai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ui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9E6880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9E688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9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/</w:t>
      </w:r>
      <w:r w:rsidRPr="009E6880">
        <w:rPr>
          <w:rFonts w:asciiTheme="minorHAnsi" w:eastAsia="Arial" w:hAnsiTheme="minorHAnsi" w:cstheme="minorHAnsi"/>
          <w:i/>
          <w:spacing w:val="1"/>
          <w:sz w:val="22"/>
          <w:szCs w:val="22"/>
        </w:rPr>
        <w:t>20</w:t>
      </w:r>
      <w:r w:rsidRPr="009E6880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i/>
          <w:sz w:val="22"/>
          <w:szCs w:val="22"/>
        </w:rPr>
        <w:t>8</w:t>
      </w:r>
    </w:p>
    <w:p w14:paraId="5B24AB93" w14:textId="77777777" w:rsidR="002E7834" w:rsidRPr="009E6880" w:rsidRDefault="009E6880" w:rsidP="009E6880">
      <w:pPr>
        <w:spacing w:before="63"/>
        <w:ind w:left="4581" w:right="422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pacing w:val="-5"/>
          <w:sz w:val="22"/>
          <w:szCs w:val="22"/>
        </w:rPr>
        <w:lastRenderedPageBreak/>
        <w:t>A</w:t>
      </w:r>
      <w:r w:rsidRPr="009E6880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tion V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rb Li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28D6FCF2" w14:textId="77777777" w:rsidR="002E7834" w:rsidRPr="009E6880" w:rsidRDefault="002E7834" w:rsidP="009E6880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4"/>
        <w:gridCol w:w="3145"/>
        <w:gridCol w:w="2261"/>
        <w:gridCol w:w="2729"/>
      </w:tblGrid>
      <w:tr w:rsidR="002E7834" w:rsidRPr="009E6880" w14:paraId="1CA11E09" w14:textId="77777777">
        <w:trPr>
          <w:trHeight w:hRule="exact" w:val="516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2A1E2" w14:textId="77777777" w:rsidR="002E7834" w:rsidRPr="009E6880" w:rsidRDefault="009E6880" w:rsidP="009E6880">
            <w:pPr>
              <w:ind w:left="491" w:right="49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ers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</w:p>
          <w:p w14:paraId="11F9505E" w14:textId="77777777" w:rsidR="002E7834" w:rsidRPr="009E6880" w:rsidRDefault="009E6880" w:rsidP="009E6880">
            <w:pPr>
              <w:ind w:left="150" w:right="14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eme</w:t>
            </w:r>
            <w:r w:rsidRPr="009E688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CE3E4" w14:textId="77777777" w:rsidR="002E7834" w:rsidRPr="009E6880" w:rsidRDefault="009E6880" w:rsidP="009E6880">
            <w:pPr>
              <w:ind w:left="875" w:right="87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Work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</w:p>
          <w:p w14:paraId="4C0F6F14" w14:textId="77777777" w:rsidR="002E7834" w:rsidRPr="009E6880" w:rsidRDefault="009E6880" w:rsidP="009E6880">
            <w:pPr>
              <w:ind w:left="380" w:right="37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ommunic</w:t>
            </w:r>
            <w:r w:rsidRPr="009E688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  <w:r w:rsidRPr="009E688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9E688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53686" w14:textId="77777777" w:rsidR="002E7834" w:rsidRPr="009E6880" w:rsidRDefault="009E6880" w:rsidP="009E6880">
            <w:pPr>
              <w:ind w:left="520" w:right="51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</w:p>
          <w:p w14:paraId="39A96781" w14:textId="77777777" w:rsidR="002E7834" w:rsidRPr="009E6880" w:rsidRDefault="009E6880" w:rsidP="009E6880">
            <w:pPr>
              <w:ind w:left="274" w:right="27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rch Sk</w:t>
            </w:r>
            <w:r w:rsidRPr="009E688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49BE0" w14:textId="77777777" w:rsidR="002E7834" w:rsidRPr="009E6880" w:rsidRDefault="009E6880" w:rsidP="009E6880">
            <w:pPr>
              <w:ind w:left="495" w:right="49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nis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9E688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 /</w:t>
            </w:r>
          </w:p>
          <w:p w14:paraId="6D0CBC4F" w14:textId="77777777" w:rsidR="002E7834" w:rsidRPr="009E6880" w:rsidRDefault="009E6880" w:rsidP="009E6880">
            <w:pPr>
              <w:ind w:left="637" w:right="57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l 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9E688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2E7834" w:rsidRPr="009E6880" w14:paraId="1C046E77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9F225" w14:textId="77777777" w:rsidR="002E7834" w:rsidRPr="009E6880" w:rsidRDefault="009E6880" w:rsidP="009E6880">
            <w:pPr>
              <w:ind w:left="5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dmi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B5C18" w14:textId="77777777" w:rsidR="002E7834" w:rsidRPr="009E6880" w:rsidRDefault="009E6880" w:rsidP="009E6880">
            <w:pPr>
              <w:ind w:left="10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ess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8D8DC" w14:textId="77777777" w:rsidR="002E7834" w:rsidRPr="009E6880" w:rsidRDefault="009E6880" w:rsidP="009E6880">
            <w:pPr>
              <w:ind w:left="6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46F74" w14:textId="77777777" w:rsidR="002E7834" w:rsidRPr="009E6880" w:rsidRDefault="009E6880" w:rsidP="009E6880">
            <w:pPr>
              <w:ind w:left="8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4117A405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E7CFB" w14:textId="77777777" w:rsidR="002E7834" w:rsidRPr="009E6880" w:rsidRDefault="009E6880" w:rsidP="009E6880">
            <w:pPr>
              <w:ind w:left="7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D9A66" w14:textId="77777777" w:rsidR="002E7834" w:rsidRPr="009E6880" w:rsidRDefault="009E6880" w:rsidP="009E6880">
            <w:pPr>
              <w:ind w:left="1139" w:right="114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92693" w14:textId="77777777" w:rsidR="002E7834" w:rsidRPr="009E6880" w:rsidRDefault="009E6880" w:rsidP="009E6880">
            <w:pPr>
              <w:ind w:left="6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usted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9C857" w14:textId="77777777" w:rsidR="002E7834" w:rsidRPr="009E6880" w:rsidRDefault="009E6880" w:rsidP="009E6880">
            <w:pPr>
              <w:ind w:left="9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6DB25639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C3BBE" w14:textId="77777777" w:rsidR="002E7834" w:rsidRPr="009E6880" w:rsidRDefault="009E6880" w:rsidP="009E6880">
            <w:pPr>
              <w:ind w:left="6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ntic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CBF63" w14:textId="77777777" w:rsidR="002E7834" w:rsidRPr="009E6880" w:rsidRDefault="009E6880" w:rsidP="009E6880">
            <w:pPr>
              <w:ind w:left="1053" w:right="105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73139" w14:textId="77777777" w:rsidR="002E7834" w:rsidRPr="009E6880" w:rsidRDefault="009E6880" w:rsidP="009E6880">
            <w:pPr>
              <w:ind w:left="721" w:right="721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Ali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84601" w14:textId="77777777" w:rsidR="002E7834" w:rsidRPr="009E6880" w:rsidRDefault="009E6880" w:rsidP="009E6880">
            <w:pPr>
              <w:ind w:left="7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04DD9362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2BBF2" w14:textId="77777777" w:rsidR="002E7834" w:rsidRPr="009E6880" w:rsidRDefault="009E6880" w:rsidP="009E6880">
            <w:pPr>
              <w:ind w:left="7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ssess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11AD8" w14:textId="77777777" w:rsidR="002E7834" w:rsidRPr="009E6880" w:rsidRDefault="009E6880" w:rsidP="009E6880">
            <w:pPr>
              <w:ind w:left="1077" w:right="107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F818D" w14:textId="77777777" w:rsidR="002E7834" w:rsidRPr="009E6880" w:rsidRDefault="009E6880" w:rsidP="009E6880">
            <w:pPr>
              <w:ind w:left="6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9B0B9" w14:textId="77777777" w:rsidR="002E7834" w:rsidRPr="009E6880" w:rsidRDefault="009E6880" w:rsidP="009E6880">
            <w:pPr>
              <w:ind w:left="8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ass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4FE810B8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BD8D7" w14:textId="77777777" w:rsidR="002E7834" w:rsidRPr="009E6880" w:rsidRDefault="009E6880" w:rsidP="009E6880">
            <w:pPr>
              <w:ind w:left="7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A7976" w14:textId="77777777" w:rsidR="002E7834" w:rsidRPr="009E6880" w:rsidRDefault="009E6880" w:rsidP="009E6880">
            <w:pPr>
              <w:ind w:left="102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ssemb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27709" w14:textId="77777777" w:rsidR="002E7834" w:rsidRPr="009E6880" w:rsidRDefault="009E6880" w:rsidP="009E6880">
            <w:pPr>
              <w:ind w:left="5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D85EF" w14:textId="77777777" w:rsidR="002E7834" w:rsidRPr="009E6880" w:rsidRDefault="009E6880" w:rsidP="009E6880">
            <w:pPr>
              <w:ind w:left="8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ected</w:t>
            </w:r>
          </w:p>
        </w:tc>
      </w:tr>
      <w:tr w:rsidR="002E7834" w:rsidRPr="009E6880" w14:paraId="63BF19F7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63618" w14:textId="77777777" w:rsidR="002E7834" w:rsidRPr="009E6880" w:rsidRDefault="009E6880" w:rsidP="009E6880">
            <w:pPr>
              <w:ind w:left="7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5E2A0" w14:textId="77777777" w:rsidR="002E7834" w:rsidRPr="009E6880" w:rsidRDefault="009E6880" w:rsidP="009E6880">
            <w:pPr>
              <w:ind w:left="1084" w:right="10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utho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3FEE6" w14:textId="77777777" w:rsidR="002E7834" w:rsidRPr="009E6880" w:rsidRDefault="009E6880" w:rsidP="009E6880">
            <w:pPr>
              <w:ind w:left="6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69140" w14:textId="77777777" w:rsidR="002E7834" w:rsidRPr="009E6880" w:rsidRDefault="009E6880" w:rsidP="009E6880">
            <w:pPr>
              <w:ind w:left="8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4C103450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41124" w14:textId="77777777" w:rsidR="002E7834" w:rsidRPr="009E6880" w:rsidRDefault="009E6880" w:rsidP="009E6880">
            <w:pPr>
              <w:ind w:left="755" w:right="75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267F1" w14:textId="77777777" w:rsidR="002E7834" w:rsidRPr="009E6880" w:rsidRDefault="009E6880" w:rsidP="009E6880">
            <w:pPr>
              <w:ind w:left="1029" w:right="102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A8EE6" w14:textId="77777777" w:rsidR="002E7834" w:rsidRPr="009E6880" w:rsidRDefault="009E6880" w:rsidP="009E6880">
            <w:pPr>
              <w:ind w:left="6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ompu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48DB40" w14:textId="77777777" w:rsidR="002E7834" w:rsidRPr="009E6880" w:rsidRDefault="009E6880" w:rsidP="009E6880">
            <w:pPr>
              <w:ind w:left="6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0D4B1817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3C9E4" w14:textId="77777777" w:rsidR="002E7834" w:rsidRPr="009E6880" w:rsidRDefault="009E6880" w:rsidP="009E6880">
            <w:pPr>
              <w:ind w:left="63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4E7BA" w14:textId="77777777" w:rsidR="002E7834" w:rsidRPr="009E6880" w:rsidRDefault="009E6880" w:rsidP="009E6880">
            <w:pPr>
              <w:ind w:left="1127" w:right="11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ari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A9160" w14:textId="77777777" w:rsidR="002E7834" w:rsidRPr="009E6880" w:rsidRDefault="009E6880" w:rsidP="009E6880">
            <w:pPr>
              <w:ind w:left="6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q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802AA" w14:textId="77777777" w:rsidR="002E7834" w:rsidRPr="009E6880" w:rsidRDefault="009E6880" w:rsidP="009E6880">
            <w:pPr>
              <w:ind w:left="8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7F5F55EB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7E63A" w14:textId="77777777" w:rsidR="002E7834" w:rsidRPr="009E6880" w:rsidRDefault="009E6880" w:rsidP="009E6880">
            <w:pPr>
              <w:ind w:left="5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77F792" w14:textId="77777777" w:rsidR="002E7834" w:rsidRPr="009E6880" w:rsidRDefault="009E6880" w:rsidP="009E6880">
            <w:pPr>
              <w:ind w:left="9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14DDD" w14:textId="77777777" w:rsidR="002E7834" w:rsidRPr="009E6880" w:rsidRDefault="009E6880" w:rsidP="009E6880">
            <w:pPr>
              <w:ind w:left="7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F50F79" w14:textId="77777777" w:rsidR="002E7834" w:rsidRPr="009E6880" w:rsidRDefault="009E6880" w:rsidP="009E6880">
            <w:pPr>
              <w:ind w:left="8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1ABAF326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004B9" w14:textId="77777777" w:rsidR="002E7834" w:rsidRPr="009E6880" w:rsidRDefault="009E6880" w:rsidP="009E6880">
            <w:pPr>
              <w:ind w:left="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1D37E" w14:textId="77777777" w:rsidR="002E7834" w:rsidRPr="009E6880" w:rsidRDefault="009E6880" w:rsidP="009E6880">
            <w:pPr>
              <w:ind w:left="10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B8201" w14:textId="77777777" w:rsidR="002E7834" w:rsidRPr="009E6880" w:rsidRDefault="009E6880" w:rsidP="009E6880">
            <w:pPr>
              <w:ind w:left="72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eta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75CAC" w14:textId="77777777" w:rsidR="002E7834" w:rsidRPr="009E6880" w:rsidRDefault="009E6880" w:rsidP="009E6880">
            <w:pPr>
              <w:ind w:left="8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66C58147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EC948" w14:textId="77777777" w:rsidR="002E7834" w:rsidRPr="009E6880" w:rsidRDefault="009E6880" w:rsidP="009E6880">
            <w:pPr>
              <w:ind w:left="6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C85C7" w14:textId="77777777" w:rsidR="002E7834" w:rsidRPr="009E6880" w:rsidRDefault="009E6880" w:rsidP="009E6880">
            <w:pPr>
              <w:ind w:left="9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50D18" w14:textId="77777777" w:rsidR="002E7834" w:rsidRPr="009E6880" w:rsidRDefault="009E6880" w:rsidP="009E6880">
            <w:pPr>
              <w:ind w:left="726" w:right="72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41779" w14:textId="77777777" w:rsidR="002E7834" w:rsidRPr="009E6880" w:rsidRDefault="009E6880" w:rsidP="009E6880">
            <w:pPr>
              <w:ind w:left="7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eme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2032FE8E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D789A" w14:textId="77777777" w:rsidR="002E7834" w:rsidRPr="009E6880" w:rsidRDefault="009E6880" w:rsidP="009E6880">
            <w:pPr>
              <w:ind w:left="6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896CB" w14:textId="77777777" w:rsidR="002E7834" w:rsidRPr="009E6880" w:rsidRDefault="009E6880" w:rsidP="009E6880">
            <w:pPr>
              <w:ind w:left="9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8DC456" w14:textId="77777777" w:rsidR="002E7834" w:rsidRPr="009E6880" w:rsidRDefault="009E6880" w:rsidP="009E6880">
            <w:pPr>
              <w:ind w:left="6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1E1E0" w14:textId="77777777" w:rsidR="002E7834" w:rsidRPr="009E6880" w:rsidRDefault="009E6880" w:rsidP="009E6880">
            <w:pPr>
              <w:ind w:left="8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ected</w:t>
            </w:r>
          </w:p>
        </w:tc>
      </w:tr>
      <w:tr w:rsidR="002E7834" w:rsidRPr="009E6880" w14:paraId="41105210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C5F8F" w14:textId="77777777" w:rsidR="002E7834" w:rsidRPr="009E6880" w:rsidRDefault="009E6880" w:rsidP="009E6880">
            <w:pPr>
              <w:ind w:left="6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AD6D9" w14:textId="77777777" w:rsidR="002E7834" w:rsidRPr="009E6880" w:rsidRDefault="009E6880" w:rsidP="009E6880">
            <w:pPr>
              <w:ind w:left="8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1443D" w14:textId="77777777" w:rsidR="002E7834" w:rsidRPr="009E6880" w:rsidRDefault="009E6880" w:rsidP="009E6880">
            <w:pPr>
              <w:ind w:left="7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C37FF3" w14:textId="77777777" w:rsidR="002E7834" w:rsidRPr="009E6880" w:rsidRDefault="009E6880" w:rsidP="009E6880">
            <w:pPr>
              <w:ind w:left="8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ored</w:t>
            </w:r>
          </w:p>
        </w:tc>
      </w:tr>
      <w:tr w:rsidR="002E7834" w:rsidRPr="009E6880" w14:paraId="1C814E50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290B6A" w14:textId="77777777" w:rsidR="002E7834" w:rsidRPr="009E6880" w:rsidRDefault="009E6880" w:rsidP="009E6880">
            <w:pPr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ected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7AA58" w14:textId="77777777" w:rsidR="002E7834" w:rsidRPr="009E6880" w:rsidRDefault="009E6880" w:rsidP="009E6880">
            <w:pPr>
              <w:ind w:left="1151" w:right="114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3E945C" w14:textId="77777777" w:rsidR="002E7834" w:rsidRPr="009E6880" w:rsidRDefault="009E6880" w:rsidP="009E6880">
            <w:pPr>
              <w:ind w:left="5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CE7592" w14:textId="77777777" w:rsidR="002E7834" w:rsidRPr="009E6880" w:rsidRDefault="009E6880" w:rsidP="009E6880">
            <w:pPr>
              <w:ind w:left="8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0F2BEB5E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61899" w14:textId="77777777" w:rsidR="002E7834" w:rsidRPr="009E6880" w:rsidRDefault="009E6880" w:rsidP="009E6880">
            <w:pPr>
              <w:ind w:left="5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A6EA4" w14:textId="77777777" w:rsidR="002E7834" w:rsidRPr="009E6880" w:rsidRDefault="009E6880" w:rsidP="009E6880">
            <w:pPr>
              <w:ind w:left="10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340DF" w14:textId="77777777" w:rsidR="002E7834" w:rsidRPr="009E6880" w:rsidRDefault="009E6880" w:rsidP="009E6880">
            <w:pPr>
              <w:ind w:left="5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CAD29" w14:textId="77777777" w:rsidR="002E7834" w:rsidRPr="009E6880" w:rsidRDefault="009E6880" w:rsidP="009E6880">
            <w:pPr>
              <w:ind w:left="8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11D1378B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13716" w14:textId="77777777" w:rsidR="002E7834" w:rsidRPr="009E6880" w:rsidRDefault="009E6880" w:rsidP="009E6880">
            <w:pPr>
              <w:ind w:left="7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B1AD7" w14:textId="77777777" w:rsidR="002E7834" w:rsidRPr="009E6880" w:rsidRDefault="009E6880" w:rsidP="009E6880">
            <w:pPr>
              <w:ind w:left="1120" w:right="112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ected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16765" w14:textId="77777777" w:rsidR="002E7834" w:rsidRPr="009E6880" w:rsidRDefault="009E6880" w:rsidP="009E6880">
            <w:pPr>
              <w:ind w:left="6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87DDB" w14:textId="77777777" w:rsidR="002E7834" w:rsidRPr="009E6880" w:rsidRDefault="009E6880" w:rsidP="009E6880">
            <w:pPr>
              <w:ind w:left="9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ared</w:t>
            </w:r>
          </w:p>
        </w:tc>
      </w:tr>
      <w:tr w:rsidR="002E7834" w:rsidRPr="009E6880" w14:paraId="4D96326D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C8213" w14:textId="77777777" w:rsidR="002E7834" w:rsidRPr="009E6880" w:rsidRDefault="009E6880" w:rsidP="009E6880">
            <w:pPr>
              <w:ind w:left="7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6DDAE" w14:textId="77777777" w:rsidR="002E7834" w:rsidRPr="009E6880" w:rsidRDefault="009E6880" w:rsidP="009E6880">
            <w:pPr>
              <w:ind w:left="1168" w:right="116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340B1" w14:textId="77777777" w:rsidR="002E7834" w:rsidRPr="009E6880" w:rsidRDefault="009E6880" w:rsidP="009E6880">
            <w:pPr>
              <w:ind w:left="6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ami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5901B" w14:textId="77777777" w:rsidR="002E7834" w:rsidRPr="009E6880" w:rsidRDefault="009E6880" w:rsidP="009E6880">
            <w:pPr>
              <w:ind w:left="8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ssed</w:t>
            </w:r>
          </w:p>
        </w:tc>
      </w:tr>
      <w:tr w:rsidR="002E7834" w:rsidRPr="009E6880" w14:paraId="74784AB4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9588A" w14:textId="77777777" w:rsidR="002E7834" w:rsidRPr="009E6880" w:rsidRDefault="009E6880" w:rsidP="009E6880">
            <w:pPr>
              <w:ind w:left="6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670E9" w14:textId="77777777" w:rsidR="002E7834" w:rsidRPr="009E6880" w:rsidRDefault="009E6880" w:rsidP="009E6880">
            <w:pPr>
              <w:ind w:left="1218" w:right="121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067F20" w14:textId="77777777" w:rsidR="002E7834" w:rsidRPr="009E6880" w:rsidRDefault="009E6880" w:rsidP="009E6880">
            <w:pPr>
              <w:ind w:left="6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acted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7B85A" w14:textId="77777777" w:rsidR="002E7834" w:rsidRPr="009E6880" w:rsidRDefault="009E6880" w:rsidP="009E6880">
            <w:pPr>
              <w:ind w:left="8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urchased</w:t>
            </w:r>
          </w:p>
        </w:tc>
      </w:tr>
      <w:tr w:rsidR="002E7834" w:rsidRPr="009E6880" w14:paraId="39B48B11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6DED1" w14:textId="77777777" w:rsidR="002E7834" w:rsidRPr="009E6880" w:rsidRDefault="009E6880" w:rsidP="009E6880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EC27A" w14:textId="77777777" w:rsidR="002E7834" w:rsidRPr="009E6880" w:rsidRDefault="009E6880" w:rsidP="009E6880">
            <w:pPr>
              <w:ind w:left="1139" w:right="113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7B842" w14:textId="77777777" w:rsidR="002E7834" w:rsidRPr="009E6880" w:rsidRDefault="009E6880" w:rsidP="009E6880">
            <w:pPr>
              <w:ind w:left="6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acted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949212" w14:textId="77777777" w:rsidR="002E7834" w:rsidRPr="009E6880" w:rsidRDefault="009E6880" w:rsidP="009E6880">
            <w:pPr>
              <w:ind w:left="8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0A96F1F0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7CC70" w14:textId="77777777" w:rsidR="002E7834" w:rsidRPr="009E6880" w:rsidRDefault="009E6880" w:rsidP="009E6880">
            <w:pPr>
              <w:ind w:left="877" w:right="87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7AC68C" w14:textId="77777777" w:rsidR="002E7834" w:rsidRPr="009E6880" w:rsidRDefault="009E6880" w:rsidP="009E6880">
            <w:pPr>
              <w:ind w:left="1045" w:right="105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1FA4E1" w14:textId="77777777" w:rsidR="002E7834" w:rsidRPr="009E6880" w:rsidRDefault="009E6880" w:rsidP="009E6880">
            <w:pPr>
              <w:ind w:left="5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5122D" w14:textId="77777777" w:rsidR="002E7834" w:rsidRPr="009E6880" w:rsidRDefault="009E6880" w:rsidP="009E6880">
            <w:pPr>
              <w:ind w:left="8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73C18BB1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C3065" w14:textId="77777777" w:rsidR="002E7834" w:rsidRPr="009E6880" w:rsidRDefault="009E6880" w:rsidP="009E6880">
            <w:pPr>
              <w:ind w:left="7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Im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972F9" w14:textId="77777777" w:rsidR="002E7834" w:rsidRPr="009E6880" w:rsidRDefault="009E6880" w:rsidP="009E6880">
            <w:pPr>
              <w:ind w:left="10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CA3F5" w14:textId="77777777" w:rsidR="002E7834" w:rsidRPr="009E6880" w:rsidRDefault="009E6880" w:rsidP="009E6880">
            <w:pPr>
              <w:ind w:left="6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ABE41" w14:textId="77777777" w:rsidR="002E7834" w:rsidRPr="009E6880" w:rsidRDefault="009E6880" w:rsidP="009E6880">
            <w:pPr>
              <w:ind w:left="8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2CB448C6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18FB76" w14:textId="77777777" w:rsidR="002E7834" w:rsidRPr="009E6880" w:rsidRDefault="009E6880" w:rsidP="009E6880">
            <w:pPr>
              <w:ind w:left="6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ncreased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3C8F0" w14:textId="77777777" w:rsidR="002E7834" w:rsidRPr="009E6880" w:rsidRDefault="009E6880" w:rsidP="009E6880">
            <w:pPr>
              <w:ind w:left="1021" w:right="1021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08EAF" w14:textId="77777777" w:rsidR="002E7834" w:rsidRPr="009E6880" w:rsidRDefault="009E6880" w:rsidP="009E6880">
            <w:pPr>
              <w:ind w:left="6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E8DD8" w14:textId="77777777" w:rsidR="002E7834" w:rsidRPr="009E6880" w:rsidRDefault="009E6880" w:rsidP="009E6880">
            <w:pPr>
              <w:ind w:left="9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56357AC2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89B57" w14:textId="77777777" w:rsidR="002E7834" w:rsidRPr="009E6880" w:rsidRDefault="009E6880" w:rsidP="009E6880">
            <w:pPr>
              <w:ind w:left="755" w:right="75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C100E" w14:textId="77777777" w:rsidR="002E7834" w:rsidRPr="009E6880" w:rsidRDefault="009E6880" w:rsidP="009E6880">
            <w:pPr>
              <w:ind w:left="1033" w:right="103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gra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0AC72" w14:textId="77777777" w:rsidR="002E7834" w:rsidRPr="009E6880" w:rsidRDefault="009E6880" w:rsidP="009E6880">
            <w:pPr>
              <w:ind w:left="5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47691" w14:textId="77777777" w:rsidR="002E7834" w:rsidRPr="009E6880" w:rsidRDefault="009E6880" w:rsidP="009E6880">
            <w:pPr>
              <w:ind w:left="8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  <w:tr w:rsidR="002E7834" w:rsidRPr="009E6880" w14:paraId="69398048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33579" w14:textId="77777777" w:rsidR="002E7834" w:rsidRPr="009E6880" w:rsidRDefault="009E6880" w:rsidP="009E6880">
            <w:pPr>
              <w:ind w:left="6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sured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74A5B" w14:textId="77777777" w:rsidR="002E7834" w:rsidRPr="009E6880" w:rsidRDefault="009E6880" w:rsidP="009E6880">
            <w:pPr>
              <w:ind w:left="10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C7860" w14:textId="77777777" w:rsidR="002E7834" w:rsidRPr="009E6880" w:rsidRDefault="009E6880" w:rsidP="009E6880">
            <w:pPr>
              <w:ind w:left="5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esti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F2C341" w14:textId="77777777" w:rsidR="002E7834" w:rsidRPr="009E6880" w:rsidRDefault="009E6880" w:rsidP="009E6880">
            <w:pPr>
              <w:ind w:left="8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4A8E9A21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B4B08" w14:textId="77777777" w:rsidR="002E7834" w:rsidRPr="009E6880" w:rsidRDefault="009E6880" w:rsidP="009E6880">
            <w:pPr>
              <w:ind w:left="7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A5BEF" w14:textId="77777777" w:rsidR="002E7834" w:rsidRPr="009E6880" w:rsidRDefault="009E6880" w:rsidP="009E6880">
            <w:pPr>
              <w:ind w:left="10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59420" w14:textId="77777777" w:rsidR="002E7834" w:rsidRPr="009E6880" w:rsidRDefault="009E6880" w:rsidP="009E6880">
            <w:pPr>
              <w:ind w:left="5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06139" w14:textId="77777777" w:rsidR="002E7834" w:rsidRPr="009E6880" w:rsidRDefault="009E6880" w:rsidP="009E6880">
            <w:pPr>
              <w:ind w:left="8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7BA673E0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BB655" w14:textId="77777777" w:rsidR="002E7834" w:rsidRPr="009E6880" w:rsidRDefault="009E6880" w:rsidP="009E6880">
            <w:pPr>
              <w:ind w:left="6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oti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ECC9F" w14:textId="77777777" w:rsidR="002E7834" w:rsidRPr="009E6880" w:rsidRDefault="009E6880" w:rsidP="009E6880">
            <w:pPr>
              <w:ind w:left="1101" w:right="110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ured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0CBF43" w14:textId="77777777" w:rsidR="002E7834" w:rsidRPr="009E6880" w:rsidRDefault="009E6880" w:rsidP="009E6880">
            <w:pPr>
              <w:ind w:left="6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sured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23C76" w14:textId="77777777" w:rsidR="002E7834" w:rsidRPr="009E6880" w:rsidRDefault="009E6880" w:rsidP="009E6880">
            <w:pPr>
              <w:ind w:left="882" w:right="88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3158A60F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83FA0" w14:textId="77777777" w:rsidR="002E7834" w:rsidRPr="009E6880" w:rsidRDefault="009E6880" w:rsidP="009E6880">
            <w:pPr>
              <w:ind w:left="6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erhau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DC2A8" w14:textId="77777777" w:rsidR="002E7834" w:rsidRPr="009E6880" w:rsidRDefault="009E6880" w:rsidP="009E6880">
            <w:pPr>
              <w:ind w:left="1113" w:right="111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D15F3A" w14:textId="77777777" w:rsidR="002E7834" w:rsidRPr="009E6880" w:rsidRDefault="009E6880" w:rsidP="009E6880">
            <w:pPr>
              <w:ind w:left="6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bs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F16C1" w14:textId="77777777" w:rsidR="002E7834" w:rsidRPr="009E6880" w:rsidRDefault="009E6880" w:rsidP="009E6880">
            <w:pPr>
              <w:ind w:left="9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08E6463B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74CEA" w14:textId="77777777" w:rsidR="002E7834" w:rsidRPr="009E6880" w:rsidRDefault="009E6880" w:rsidP="009E6880">
            <w:pPr>
              <w:ind w:left="7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ersaw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E8114" w14:textId="77777777" w:rsidR="002E7834" w:rsidRPr="009E6880" w:rsidRDefault="009E6880" w:rsidP="009E6880">
            <w:pPr>
              <w:ind w:left="1077" w:right="107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2AAE76" w14:textId="77777777" w:rsidR="002E7834" w:rsidRPr="009E6880" w:rsidRDefault="009E6880" w:rsidP="009E6880">
            <w:pPr>
              <w:ind w:left="6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3C8AC" w14:textId="77777777" w:rsidR="002E7834" w:rsidRPr="009E6880" w:rsidRDefault="009E6880" w:rsidP="009E6880">
            <w:pPr>
              <w:ind w:left="949" w:right="94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07E48C78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0ED73" w14:textId="77777777" w:rsidR="002E7834" w:rsidRPr="009E6880" w:rsidRDefault="009E6880" w:rsidP="009E6880">
            <w:pPr>
              <w:ind w:left="7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2081A" w14:textId="77777777" w:rsidR="002E7834" w:rsidRPr="009E6880" w:rsidRDefault="009E6880" w:rsidP="009E6880">
            <w:pPr>
              <w:ind w:left="10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DB78C" w14:textId="77777777" w:rsidR="002E7834" w:rsidRPr="009E6880" w:rsidRDefault="009E6880" w:rsidP="009E6880">
            <w:pPr>
              <w:ind w:left="6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73121" w14:textId="77777777" w:rsidR="002E7834" w:rsidRPr="009E6880" w:rsidRDefault="009E6880" w:rsidP="009E6880">
            <w:pPr>
              <w:ind w:left="7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166801B6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D8406" w14:textId="77777777" w:rsidR="002E7834" w:rsidRPr="009E6880" w:rsidRDefault="009E6880" w:rsidP="009E6880">
            <w:pPr>
              <w:ind w:left="6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oriti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ECF5E" w14:textId="77777777" w:rsidR="002E7834" w:rsidRPr="009E6880" w:rsidRDefault="009E6880" w:rsidP="009E6880">
            <w:pPr>
              <w:ind w:left="1053" w:right="105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62648" w14:textId="77777777" w:rsidR="002E7834" w:rsidRPr="009E6880" w:rsidRDefault="009E6880" w:rsidP="009E6880">
            <w:pPr>
              <w:ind w:left="4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478FE5" w14:textId="77777777" w:rsidR="002E7834" w:rsidRPr="009E6880" w:rsidRDefault="009E6880" w:rsidP="009E6880">
            <w:pPr>
              <w:ind w:left="918" w:right="921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  <w:tr w:rsidR="002E7834" w:rsidRPr="009E6880" w14:paraId="1C3ED7C7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165B77" w14:textId="77777777" w:rsidR="002E7834" w:rsidRPr="009E6880" w:rsidRDefault="009E6880" w:rsidP="009E6880">
            <w:pPr>
              <w:ind w:left="7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FAE7D" w14:textId="77777777" w:rsidR="002E7834" w:rsidRPr="009E6880" w:rsidRDefault="009E6880" w:rsidP="009E6880">
            <w:pPr>
              <w:ind w:left="10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oti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5A51C" w14:textId="77777777" w:rsidR="002E7834" w:rsidRPr="009E6880" w:rsidRDefault="009E6880" w:rsidP="009E6880">
            <w:pPr>
              <w:ind w:left="74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C09C1" w14:textId="77777777" w:rsidR="002E7834" w:rsidRPr="009E6880" w:rsidRDefault="009E6880" w:rsidP="009E6880">
            <w:pPr>
              <w:ind w:left="8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ompu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0CC7C7CD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8BCA5" w14:textId="77777777" w:rsidR="002E7834" w:rsidRPr="009E6880" w:rsidRDefault="009E6880" w:rsidP="009E6880">
            <w:pPr>
              <w:ind w:left="4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9C721" w14:textId="77777777" w:rsidR="002E7834" w:rsidRPr="009E6880" w:rsidRDefault="009E6880" w:rsidP="009E6880">
            <w:pPr>
              <w:ind w:left="1021" w:right="102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7917E0" w14:textId="77777777" w:rsidR="002E7834" w:rsidRPr="009E6880" w:rsidRDefault="009E6880" w:rsidP="009E6880">
            <w:pPr>
              <w:ind w:left="5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emode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5D2E1" w14:textId="77777777" w:rsidR="002E7834" w:rsidRPr="009E6880" w:rsidRDefault="009E6880" w:rsidP="009E6880">
            <w:pPr>
              <w:ind w:left="8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20C5EDB9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8B094" w14:textId="77777777" w:rsidR="002E7834" w:rsidRPr="009E6880" w:rsidRDefault="009E6880" w:rsidP="009E6880">
            <w:pPr>
              <w:ind w:left="6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B04F1" w14:textId="77777777" w:rsidR="002E7834" w:rsidRPr="009E6880" w:rsidRDefault="009E6880" w:rsidP="009E6880">
            <w:pPr>
              <w:ind w:left="10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ersuad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96FF6" w14:textId="77777777" w:rsidR="002E7834" w:rsidRPr="009E6880" w:rsidRDefault="009E6880" w:rsidP="009E6880">
            <w:pPr>
              <w:ind w:left="6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9051D" w14:textId="77777777" w:rsidR="002E7834" w:rsidRPr="009E6880" w:rsidRDefault="009E6880" w:rsidP="009E6880">
            <w:pPr>
              <w:ind w:left="8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0EF60CEC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D90EC" w14:textId="77777777" w:rsidR="002E7834" w:rsidRPr="009E6880" w:rsidRDefault="009E6880" w:rsidP="009E6880">
            <w:pPr>
              <w:ind w:left="6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D88D9" w14:textId="77777777" w:rsidR="002E7834" w:rsidRPr="009E6880" w:rsidRDefault="009E6880" w:rsidP="009E6880">
            <w:pPr>
              <w:ind w:left="1053" w:right="105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7C1E0" w14:textId="77777777" w:rsidR="002E7834" w:rsidRPr="009E6880" w:rsidRDefault="009E6880" w:rsidP="009E6880">
            <w:pPr>
              <w:ind w:left="6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58E6F" w14:textId="77777777" w:rsidR="002E7834" w:rsidRPr="009E6880" w:rsidRDefault="009E6880" w:rsidP="009E6880">
            <w:pPr>
              <w:ind w:left="8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ami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231D122E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A6FFC" w14:textId="77777777" w:rsidR="002E7834" w:rsidRPr="009E6880" w:rsidRDefault="009E6880" w:rsidP="009E6880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est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ured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6DD80" w14:textId="77777777" w:rsidR="002E7834" w:rsidRPr="009E6880" w:rsidRDefault="009E6880" w:rsidP="009E6880">
            <w:pPr>
              <w:ind w:left="1029" w:right="103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bl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EC783A" w14:textId="77777777" w:rsidR="002E7834" w:rsidRPr="009E6880" w:rsidRDefault="009E6880" w:rsidP="009E6880">
            <w:pPr>
              <w:ind w:left="4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est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ured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D254E" w14:textId="77777777" w:rsidR="002E7834" w:rsidRPr="009E6880" w:rsidRDefault="009E6880" w:rsidP="009E6880">
            <w:pPr>
              <w:ind w:left="1084" w:right="108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1FDDC5F2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F3751" w14:textId="77777777" w:rsidR="002E7834" w:rsidRPr="009E6880" w:rsidRDefault="009E6880" w:rsidP="009E6880">
            <w:pPr>
              <w:ind w:left="6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9F8A3" w14:textId="77777777" w:rsidR="002E7834" w:rsidRPr="009E6880" w:rsidRDefault="009E6880" w:rsidP="009E6880">
            <w:pPr>
              <w:ind w:left="1029" w:right="102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479BB" w14:textId="77777777" w:rsidR="002E7834" w:rsidRPr="009E6880" w:rsidRDefault="009E6880" w:rsidP="009E6880">
            <w:pPr>
              <w:ind w:left="7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EBFB8" w14:textId="77777777" w:rsidR="002E7834" w:rsidRPr="009E6880" w:rsidRDefault="009E6880" w:rsidP="009E6880">
            <w:pPr>
              <w:ind w:left="882" w:right="8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oll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16438400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F8F10" w14:textId="77777777" w:rsidR="002E7834" w:rsidRPr="009E6880" w:rsidRDefault="009E6880" w:rsidP="009E6880">
            <w:pPr>
              <w:ind w:left="6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00A7D" w14:textId="77777777" w:rsidR="002E7834" w:rsidRPr="009E6880" w:rsidRDefault="009E6880" w:rsidP="009E6880">
            <w:pPr>
              <w:ind w:left="1060" w:right="105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3F47A8" w14:textId="77777777" w:rsidR="002E7834" w:rsidRPr="009E6880" w:rsidRDefault="009E6880" w:rsidP="009E6880">
            <w:pPr>
              <w:ind w:left="752" w:right="75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CE7C0" w14:textId="77777777" w:rsidR="002E7834" w:rsidRPr="009E6880" w:rsidRDefault="009E6880" w:rsidP="009E6880">
            <w:pPr>
              <w:ind w:left="8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Im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3A252708" w14:textId="77777777">
        <w:trPr>
          <w:trHeight w:hRule="exact" w:val="262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B9FE9" w14:textId="77777777" w:rsidR="002E7834" w:rsidRPr="009E6880" w:rsidRDefault="009E6880" w:rsidP="009E6880">
            <w:pPr>
              <w:ind w:left="5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2720E" w14:textId="77777777" w:rsidR="002E7834" w:rsidRPr="009E6880" w:rsidRDefault="009E6880" w:rsidP="009E6880">
            <w:pPr>
              <w:ind w:left="1266" w:right="126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E56B5" w14:textId="77777777" w:rsidR="002E7834" w:rsidRPr="009E6880" w:rsidRDefault="009E6880" w:rsidP="009E6880">
            <w:pPr>
              <w:ind w:left="6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ured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12C80" w14:textId="77777777" w:rsidR="002E7834" w:rsidRPr="009E6880" w:rsidRDefault="009E6880" w:rsidP="009E6880">
            <w:pPr>
              <w:ind w:left="930" w:right="93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x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69278DF7" w14:textId="77777777">
        <w:trPr>
          <w:trHeight w:hRule="exact" w:val="265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7338D" w14:textId="77777777" w:rsidR="002E7834" w:rsidRPr="009E6880" w:rsidRDefault="009E6880" w:rsidP="009E6880">
            <w:pPr>
              <w:ind w:left="62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1734D" w14:textId="77777777" w:rsidR="002E7834" w:rsidRPr="009E6880" w:rsidRDefault="009E6880" w:rsidP="009E6880">
            <w:pPr>
              <w:ind w:left="1029" w:right="102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12AF6" w14:textId="77777777" w:rsidR="002E7834" w:rsidRPr="009E6880" w:rsidRDefault="009E6880" w:rsidP="009E6880">
            <w:pPr>
              <w:ind w:left="5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um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9FEF9" w14:textId="77777777" w:rsidR="002E7834" w:rsidRPr="009E6880" w:rsidRDefault="009E6880" w:rsidP="009E6880">
            <w:pPr>
              <w:ind w:left="7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4B2E3A64" w14:textId="77777777">
        <w:trPr>
          <w:trHeight w:hRule="exact" w:val="264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E3212" w14:textId="77777777" w:rsidR="002E7834" w:rsidRPr="009E6880" w:rsidRDefault="009E6880" w:rsidP="009E6880">
            <w:pPr>
              <w:ind w:left="767" w:right="76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3A13F" w14:textId="77777777" w:rsidR="002E7834" w:rsidRPr="009E6880" w:rsidRDefault="009E6880" w:rsidP="009E6880">
            <w:pPr>
              <w:ind w:left="102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DDD61" w14:textId="77777777" w:rsidR="002E7834" w:rsidRPr="009E6880" w:rsidRDefault="009E6880" w:rsidP="009E6880">
            <w:pPr>
              <w:ind w:left="6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y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2B6DD" w14:textId="77777777" w:rsidR="002E7834" w:rsidRPr="009E6880" w:rsidRDefault="009E6880" w:rsidP="009E6880">
            <w:pPr>
              <w:ind w:left="6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5A5C8659" w14:textId="77777777">
        <w:trPr>
          <w:trHeight w:hRule="exact" w:val="286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2DCB4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9BF15" w14:textId="77777777" w:rsidR="002E7834" w:rsidRPr="009E6880" w:rsidRDefault="009E6880" w:rsidP="009E6880">
            <w:pPr>
              <w:spacing w:before="8"/>
              <w:ind w:left="1060" w:right="105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ecru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44C5D" w14:textId="77777777" w:rsidR="002E7834" w:rsidRPr="009E6880" w:rsidRDefault="009E6880" w:rsidP="009E6880">
            <w:pPr>
              <w:spacing w:before="8"/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ema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26D6B" w14:textId="77777777" w:rsidR="002E7834" w:rsidRPr="009E6880" w:rsidRDefault="009E6880" w:rsidP="009E6880">
            <w:pPr>
              <w:spacing w:before="8"/>
              <w:ind w:left="997" w:right="99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64414136" w14:textId="77777777">
        <w:trPr>
          <w:trHeight w:hRule="exact" w:val="286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AF46D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FC940" w14:textId="77777777" w:rsidR="002E7834" w:rsidRPr="009E6880" w:rsidRDefault="009E6880" w:rsidP="009E6880">
            <w:pPr>
              <w:spacing w:before="8"/>
              <w:ind w:left="1021" w:right="102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F852F3" w14:textId="77777777" w:rsidR="002E7834" w:rsidRPr="009E6880" w:rsidRDefault="009E6880" w:rsidP="009E6880">
            <w:pPr>
              <w:spacing w:before="8"/>
              <w:ind w:left="6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2FEAF" w14:textId="77777777" w:rsidR="002E7834" w:rsidRPr="009E6880" w:rsidRDefault="009E6880" w:rsidP="009E6880">
            <w:pPr>
              <w:spacing w:before="8"/>
              <w:ind w:left="7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emi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028E093B" w14:textId="77777777">
        <w:trPr>
          <w:trHeight w:hRule="exact" w:val="286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F92F4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5686A" w14:textId="77777777" w:rsidR="002E7834" w:rsidRPr="009E6880" w:rsidRDefault="009E6880" w:rsidP="009E6880">
            <w:pPr>
              <w:spacing w:before="8"/>
              <w:ind w:left="1009" w:right="100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3992D" w14:textId="77777777" w:rsidR="002E7834" w:rsidRPr="009E6880" w:rsidRDefault="009E6880" w:rsidP="009E6880">
            <w:pPr>
              <w:spacing w:before="8"/>
              <w:ind w:left="752" w:right="74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83820" w14:textId="77777777" w:rsidR="002E7834" w:rsidRPr="009E6880" w:rsidRDefault="009E6880" w:rsidP="009E6880">
            <w:pPr>
              <w:spacing w:before="8"/>
              <w:ind w:left="7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nscri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23FD04EB" w14:textId="77777777">
        <w:trPr>
          <w:trHeight w:hRule="exact" w:val="286"/>
        </w:trPr>
        <w:tc>
          <w:tcPr>
            <w:tcW w:w="23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4DB9A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95B25" w14:textId="77777777" w:rsidR="002E7834" w:rsidRPr="009E6880" w:rsidRDefault="009E6880" w:rsidP="009E6880">
            <w:pPr>
              <w:spacing w:before="8"/>
              <w:ind w:left="1113" w:right="111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2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A6DC3" w14:textId="77777777" w:rsidR="002E7834" w:rsidRPr="009E6880" w:rsidRDefault="009E6880" w:rsidP="009E6880">
            <w:pPr>
              <w:spacing w:before="8"/>
              <w:ind w:left="6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1AB13" w14:textId="77777777" w:rsidR="002E7834" w:rsidRPr="009E6880" w:rsidRDefault="009E6880" w:rsidP="009E6880">
            <w:pPr>
              <w:spacing w:before="8"/>
              <w:ind w:left="1029" w:right="102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</w:tbl>
    <w:p w14:paraId="3CB27F84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  <w:sectPr w:rsidR="002E7834" w:rsidRPr="009E6880">
          <w:pgSz w:w="12240" w:h="15840"/>
          <w:pgMar w:top="940" w:right="760" w:bottom="280" w:left="760" w:header="720" w:footer="720" w:gutter="0"/>
          <w:cols w:space="720"/>
        </w:sectPr>
      </w:pPr>
    </w:p>
    <w:p w14:paraId="26D2C41F" w14:textId="77777777" w:rsidR="002E7834" w:rsidRPr="009E6880" w:rsidRDefault="009E6880" w:rsidP="009E6880">
      <w:pPr>
        <w:spacing w:before="63"/>
        <w:ind w:left="4355" w:right="399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pacing w:val="-5"/>
          <w:sz w:val="22"/>
          <w:szCs w:val="22"/>
        </w:rPr>
        <w:lastRenderedPageBreak/>
        <w:t>A</w:t>
      </w:r>
      <w:r w:rsidRPr="009E6880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tion V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rbs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(continued)</w:t>
      </w:r>
    </w:p>
    <w:p w14:paraId="7EBA9294" w14:textId="77777777" w:rsidR="002E7834" w:rsidRPr="009E6880" w:rsidRDefault="002E7834" w:rsidP="009E6880">
      <w:pPr>
        <w:spacing w:before="1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0"/>
        <w:gridCol w:w="2161"/>
        <w:gridCol w:w="1625"/>
        <w:gridCol w:w="1832"/>
        <w:gridCol w:w="1726"/>
        <w:gridCol w:w="1723"/>
      </w:tblGrid>
      <w:tr w:rsidR="002E7834" w:rsidRPr="009E6880" w14:paraId="18DC519D" w14:textId="77777777">
        <w:trPr>
          <w:trHeight w:hRule="exact" w:val="891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6363E" w14:textId="77777777" w:rsidR="002E7834" w:rsidRPr="009E6880" w:rsidRDefault="002E7834" w:rsidP="009E6880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ABD9BD" w14:textId="77777777" w:rsidR="002E7834" w:rsidRPr="009E6880" w:rsidRDefault="009E6880" w:rsidP="009E6880">
            <w:pPr>
              <w:ind w:left="519" w:right="52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reat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  <w:p w14:paraId="6ACD131B" w14:textId="77777777" w:rsidR="002E7834" w:rsidRPr="009E6880" w:rsidRDefault="009E6880" w:rsidP="009E6880">
            <w:pPr>
              <w:spacing w:before="1"/>
              <w:ind w:left="668" w:right="66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2DEC7" w14:textId="77777777" w:rsidR="002E7834" w:rsidRPr="009E6880" w:rsidRDefault="002E7834" w:rsidP="009E6880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096EC1" w14:textId="77777777" w:rsidR="002E7834" w:rsidRPr="009E6880" w:rsidRDefault="009E6880" w:rsidP="009E6880">
            <w:pPr>
              <w:ind w:left="176" w:right="18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 R</w:t>
            </w:r>
            <w:r w:rsidRPr="009E688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  <w:p w14:paraId="58EAC29F" w14:textId="77777777" w:rsidR="002E7834" w:rsidRPr="009E6880" w:rsidRDefault="009E6880" w:rsidP="009E6880">
            <w:pPr>
              <w:spacing w:before="1"/>
              <w:ind w:left="747" w:right="75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925CD" w14:textId="77777777" w:rsidR="002E7834" w:rsidRPr="009E6880" w:rsidRDefault="002E7834" w:rsidP="009E6880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6C13B9" w14:textId="77777777" w:rsidR="002E7834" w:rsidRPr="009E6880" w:rsidRDefault="009E6880" w:rsidP="009E6880">
            <w:pPr>
              <w:ind w:left="289" w:right="29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Fina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ci</w:t>
            </w:r>
            <w:r w:rsidRPr="009E688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</w:p>
          <w:p w14:paraId="753D6969" w14:textId="77777777" w:rsidR="002E7834" w:rsidRPr="009E6880" w:rsidRDefault="009E6880" w:rsidP="009E6880">
            <w:pPr>
              <w:spacing w:before="1"/>
              <w:ind w:left="481" w:right="481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1CCBE" w14:textId="77777777" w:rsidR="002E7834" w:rsidRPr="009E6880" w:rsidRDefault="002E7834" w:rsidP="009E6880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186891" w14:textId="77777777" w:rsidR="002E7834" w:rsidRPr="009E6880" w:rsidRDefault="009E6880" w:rsidP="009E6880">
            <w:pPr>
              <w:ind w:left="510" w:right="50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el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</w:t>
            </w:r>
          </w:p>
          <w:p w14:paraId="737070D1" w14:textId="77777777" w:rsidR="002E7834" w:rsidRPr="009E6880" w:rsidRDefault="009E6880" w:rsidP="009E6880">
            <w:pPr>
              <w:spacing w:before="1"/>
              <w:ind w:left="584" w:right="58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502BA" w14:textId="77777777" w:rsidR="002E7834" w:rsidRPr="009E6880" w:rsidRDefault="002E7834" w:rsidP="009E6880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667CB3" w14:textId="77777777" w:rsidR="002E7834" w:rsidRPr="009E6880" w:rsidRDefault="009E6880" w:rsidP="009E6880">
            <w:pPr>
              <w:ind w:left="426" w:right="42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</w:t>
            </w:r>
            <w:r w:rsidRPr="009E688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ce</w:t>
            </w:r>
          </w:p>
          <w:p w14:paraId="2ACAC4C8" w14:textId="77777777" w:rsidR="002E7834" w:rsidRPr="009E6880" w:rsidRDefault="009E6880" w:rsidP="009E6880">
            <w:pPr>
              <w:spacing w:before="1"/>
              <w:ind w:left="531" w:right="53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BF9C2" w14:textId="77777777" w:rsidR="002E7834" w:rsidRPr="009E6880" w:rsidRDefault="002E7834" w:rsidP="009E6880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D95DCB" w14:textId="77777777" w:rsidR="002E7834" w:rsidRPr="009E6880" w:rsidRDefault="009E6880" w:rsidP="009E6880">
            <w:pPr>
              <w:ind w:left="150" w:right="14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ai</w:t>
            </w:r>
            <w:r w:rsidRPr="009E688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ce</w:t>
            </w:r>
          </w:p>
          <w:p w14:paraId="5FF0182D" w14:textId="77777777" w:rsidR="002E7834" w:rsidRPr="009E6880" w:rsidRDefault="009E6880" w:rsidP="009E6880">
            <w:pPr>
              <w:spacing w:before="1"/>
              <w:ind w:left="531" w:right="52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9E688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2E7834" w:rsidRPr="009E6880" w14:paraId="3E37B716" w14:textId="77777777">
        <w:trPr>
          <w:trHeight w:hRule="exact" w:val="264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3B0A7" w14:textId="77777777" w:rsidR="002E7834" w:rsidRPr="009E6880" w:rsidRDefault="009E6880" w:rsidP="009E6880">
            <w:pPr>
              <w:ind w:left="675" w:right="67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CCE7B" w14:textId="77777777" w:rsidR="002E7834" w:rsidRPr="009E6880" w:rsidRDefault="009E6880" w:rsidP="009E6880">
            <w:pPr>
              <w:ind w:left="4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A4065" w14:textId="77777777" w:rsidR="002E7834" w:rsidRPr="009E6880" w:rsidRDefault="009E6880" w:rsidP="009E6880">
            <w:pPr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cco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511F9" w14:textId="77777777" w:rsidR="002E7834" w:rsidRPr="009E6880" w:rsidRDefault="009E6880" w:rsidP="009E6880">
            <w:pPr>
              <w:ind w:left="5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F4889" w14:textId="77777777" w:rsidR="002E7834" w:rsidRPr="009E6880" w:rsidRDefault="009E6880" w:rsidP="009E6880">
            <w:pPr>
              <w:ind w:left="2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E89C3" w14:textId="77777777" w:rsidR="002E7834" w:rsidRPr="009E6880" w:rsidRDefault="009E6880" w:rsidP="009E6880">
            <w:pPr>
              <w:ind w:left="42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usted</w:t>
            </w:r>
          </w:p>
        </w:tc>
      </w:tr>
      <w:tr w:rsidR="002E7834" w:rsidRPr="009E6880" w14:paraId="433F3DA6" w14:textId="77777777">
        <w:trPr>
          <w:trHeight w:hRule="exact" w:val="262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79823" w14:textId="77777777" w:rsidR="002E7834" w:rsidRPr="009E6880" w:rsidRDefault="009E6880" w:rsidP="009E6880">
            <w:pPr>
              <w:ind w:left="4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omposed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46C0D" w14:textId="77777777" w:rsidR="002E7834" w:rsidRPr="009E6880" w:rsidRDefault="009E6880" w:rsidP="009E6880">
            <w:pPr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cated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219F1" w14:textId="77777777" w:rsidR="002E7834" w:rsidRPr="009E6880" w:rsidRDefault="009E6880" w:rsidP="009E6880">
            <w:pPr>
              <w:ind w:lef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dmi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2A2FFB" w14:textId="77777777" w:rsidR="002E7834" w:rsidRPr="009E6880" w:rsidRDefault="009E6880" w:rsidP="009E6880">
            <w:pPr>
              <w:ind w:left="6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F8CB9" w14:textId="77777777" w:rsidR="002E7834" w:rsidRPr="009E6880" w:rsidRDefault="009E6880" w:rsidP="009E6880">
            <w:pPr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465532" w14:textId="77777777" w:rsidR="002E7834" w:rsidRPr="009E6880" w:rsidRDefault="009E6880" w:rsidP="009E6880">
            <w:pPr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ssemb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3EA3E217" w14:textId="77777777">
        <w:trPr>
          <w:trHeight w:hRule="exact" w:val="264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CE504" w14:textId="77777777" w:rsidR="002E7834" w:rsidRPr="009E6880" w:rsidRDefault="009E6880" w:rsidP="009E6880">
            <w:pPr>
              <w:ind w:left="4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AB0E2" w14:textId="77777777" w:rsidR="002E7834" w:rsidRPr="009E6880" w:rsidRDefault="009E6880" w:rsidP="009E6880">
            <w:pPr>
              <w:ind w:left="5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08D44" w14:textId="77777777" w:rsidR="002E7834" w:rsidRPr="009E6880" w:rsidRDefault="009E6880" w:rsidP="009E6880">
            <w:pPr>
              <w:ind w:left="3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84843" w14:textId="77777777" w:rsidR="002E7834" w:rsidRPr="009E6880" w:rsidRDefault="009E6880" w:rsidP="009E6880">
            <w:pPr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791506" w14:textId="77777777" w:rsidR="002E7834" w:rsidRPr="009E6880" w:rsidRDefault="009E6880" w:rsidP="009E6880">
            <w:pPr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8431F" w14:textId="77777777" w:rsidR="002E7834" w:rsidRPr="009E6880" w:rsidRDefault="009E6880" w:rsidP="009E6880">
            <w:pPr>
              <w:ind w:left="4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2D3ED73D" w14:textId="77777777">
        <w:trPr>
          <w:trHeight w:hRule="exact" w:val="264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5606D" w14:textId="77777777" w:rsidR="002E7834" w:rsidRPr="009E6880" w:rsidRDefault="009E6880" w:rsidP="009E6880">
            <w:pPr>
              <w:ind w:left="2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107CC" w14:textId="77777777" w:rsidR="002E7834" w:rsidRPr="009E6880" w:rsidRDefault="009E6880" w:rsidP="009E6880">
            <w:pPr>
              <w:ind w:left="5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4DA8D" w14:textId="77777777" w:rsidR="002E7834" w:rsidRPr="009E6880" w:rsidRDefault="009E6880" w:rsidP="009E6880">
            <w:pPr>
              <w:ind w:left="3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12AF7" w14:textId="77777777" w:rsidR="002E7834" w:rsidRPr="009E6880" w:rsidRDefault="009E6880" w:rsidP="009E6880">
            <w:pPr>
              <w:ind w:left="5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A141C" w14:textId="77777777" w:rsidR="002E7834" w:rsidRPr="009E6880" w:rsidRDefault="009E6880" w:rsidP="009E6880">
            <w:pPr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2297F" w14:textId="77777777" w:rsidR="002E7834" w:rsidRPr="009E6880" w:rsidRDefault="009E6880" w:rsidP="009E6880">
            <w:pPr>
              <w:ind w:left="4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Cli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16C73A61" w14:textId="77777777">
        <w:trPr>
          <w:trHeight w:hRule="exact" w:val="262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D3FA6D" w14:textId="77777777" w:rsidR="002E7834" w:rsidRPr="009E6880" w:rsidRDefault="009E6880" w:rsidP="009E6880">
            <w:pPr>
              <w:ind w:left="6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3B1B71" w14:textId="77777777" w:rsidR="002E7834" w:rsidRPr="009E6880" w:rsidRDefault="009E6880" w:rsidP="009E6880">
            <w:pPr>
              <w:ind w:left="5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986A7C" w14:textId="77777777" w:rsidR="002E7834" w:rsidRPr="009E6880" w:rsidRDefault="009E6880" w:rsidP="009E6880">
            <w:pPr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9E5DF" w14:textId="77777777" w:rsidR="002E7834" w:rsidRPr="009E6880" w:rsidRDefault="009E6880" w:rsidP="009E6880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cated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47925" w14:textId="77777777" w:rsidR="002E7834" w:rsidRPr="009E6880" w:rsidRDefault="009E6880" w:rsidP="009E6880">
            <w:pPr>
              <w:ind w:left="3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ected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8782E" w14:textId="77777777" w:rsidR="002E7834" w:rsidRPr="009E6880" w:rsidRDefault="009E6880" w:rsidP="009E6880">
            <w:pPr>
              <w:ind w:left="1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emons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  <w:tr w:rsidR="002E7834" w:rsidRPr="009E6880" w14:paraId="5F1AB1C1" w14:textId="77777777">
        <w:trPr>
          <w:trHeight w:hRule="exact" w:val="264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176185" w14:textId="77777777" w:rsidR="002E7834" w:rsidRPr="009E6880" w:rsidRDefault="009E6880" w:rsidP="009E6880">
            <w:pPr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513B1" w14:textId="77777777" w:rsidR="002E7834" w:rsidRPr="009E6880" w:rsidRDefault="009E6880" w:rsidP="009E6880">
            <w:pPr>
              <w:ind w:left="68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14831" w14:textId="77777777" w:rsidR="002E7834" w:rsidRPr="009E6880" w:rsidRDefault="009E6880" w:rsidP="009E6880">
            <w:pPr>
              <w:ind w:left="4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B3FF2" w14:textId="77777777" w:rsidR="002E7834" w:rsidRPr="009E6880" w:rsidRDefault="009E6880" w:rsidP="009E6880">
            <w:pPr>
              <w:ind w:left="3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ompared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0C69D" w14:textId="77777777" w:rsidR="002E7834" w:rsidRPr="009E6880" w:rsidRDefault="009E6880" w:rsidP="009E6880">
            <w:pPr>
              <w:ind w:left="1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emons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02224" w14:textId="77777777" w:rsidR="002E7834" w:rsidRPr="009E6880" w:rsidRDefault="009E6880" w:rsidP="009E6880">
            <w:pPr>
              <w:ind w:left="4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</w:tr>
      <w:tr w:rsidR="002E7834" w:rsidRPr="009E6880" w14:paraId="203DA9CC" w14:textId="77777777">
        <w:trPr>
          <w:trHeight w:hRule="exact" w:val="262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22649" w14:textId="77777777" w:rsidR="002E7834" w:rsidRPr="009E6880" w:rsidRDefault="009E6880" w:rsidP="009E6880">
            <w:pPr>
              <w:ind w:left="4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38AF3" w14:textId="77777777" w:rsidR="002E7834" w:rsidRPr="009E6880" w:rsidRDefault="009E6880" w:rsidP="009E6880">
            <w:pPr>
              <w:ind w:left="38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emons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964A3F" w14:textId="77777777" w:rsidR="002E7834" w:rsidRPr="009E6880" w:rsidRDefault="009E6880" w:rsidP="009E6880">
            <w:pPr>
              <w:ind w:left="3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B0EAD" w14:textId="77777777" w:rsidR="002E7834" w:rsidRPr="009E6880" w:rsidRDefault="009E6880" w:rsidP="009E6880">
            <w:pPr>
              <w:ind w:left="4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acted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F011A" w14:textId="77777777" w:rsidR="002E7834" w:rsidRPr="009E6880" w:rsidRDefault="009E6880" w:rsidP="009E6880">
            <w:pPr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A1ED6" w14:textId="77777777" w:rsidR="002E7834" w:rsidRPr="009E6880" w:rsidRDefault="009E6880" w:rsidP="009E6880">
            <w:pPr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15ED5A34" w14:textId="77777777">
        <w:trPr>
          <w:trHeight w:hRule="exact" w:val="264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7B778" w14:textId="77777777" w:rsidR="002E7834" w:rsidRPr="009E6880" w:rsidRDefault="009E6880" w:rsidP="009E6880">
            <w:pPr>
              <w:ind w:left="5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ected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677EB" w14:textId="77777777" w:rsidR="002E7834" w:rsidRPr="009E6880" w:rsidRDefault="009E6880" w:rsidP="009E6880">
            <w:pPr>
              <w:ind w:left="6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orsed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35FFE" w14:textId="77777777" w:rsidR="002E7834" w:rsidRPr="009E6880" w:rsidRDefault="009E6880" w:rsidP="009E6880">
            <w:pPr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eted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A66327" w14:textId="77777777" w:rsidR="002E7834" w:rsidRPr="009E6880" w:rsidRDefault="009E6880" w:rsidP="009E6880">
            <w:pPr>
              <w:ind w:left="3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67469" w14:textId="77777777" w:rsidR="002E7834" w:rsidRPr="009E6880" w:rsidRDefault="009E6880" w:rsidP="009E6880">
            <w:pPr>
              <w:ind w:left="3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C9E2F" w14:textId="77777777" w:rsidR="002E7834" w:rsidRPr="009E6880" w:rsidRDefault="009E6880" w:rsidP="009E6880">
            <w:pPr>
              <w:ind w:left="3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  <w:tr w:rsidR="002E7834" w:rsidRPr="009E6880" w14:paraId="0E49BEF5" w14:textId="77777777">
        <w:trPr>
          <w:trHeight w:hRule="exact" w:val="262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AA2A4C" w14:textId="77777777" w:rsidR="002E7834" w:rsidRPr="009E6880" w:rsidRDefault="009E6880" w:rsidP="009E6880">
            <w:pPr>
              <w:ind w:left="4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bli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sh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25824C" w14:textId="77777777" w:rsidR="002E7834" w:rsidRPr="009E6880" w:rsidRDefault="009E6880" w:rsidP="009E6880">
            <w:pPr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46B88" w14:textId="77777777" w:rsidR="002E7834" w:rsidRPr="009E6880" w:rsidRDefault="009E6880" w:rsidP="009E6880">
            <w:pPr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E3D04" w14:textId="77777777" w:rsidR="002E7834" w:rsidRPr="009E6880" w:rsidRDefault="009E6880" w:rsidP="009E6880">
            <w:pPr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778A0" w14:textId="77777777" w:rsidR="002E7834" w:rsidRPr="009E6880" w:rsidRDefault="009E6880" w:rsidP="009E6880">
            <w:pPr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B787B" w14:textId="77777777" w:rsidR="002E7834" w:rsidRPr="009E6880" w:rsidRDefault="009E6880" w:rsidP="009E6880">
            <w:pPr>
              <w:ind w:left="3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2FDA54D9" w14:textId="77777777">
        <w:trPr>
          <w:trHeight w:hRule="exact" w:val="264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F804A" w14:textId="77777777" w:rsidR="002E7834" w:rsidRPr="009E6880" w:rsidRDefault="009E6880" w:rsidP="009E6880">
            <w:pPr>
              <w:ind w:left="4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sh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97511" w14:textId="77777777" w:rsidR="002E7834" w:rsidRPr="009E6880" w:rsidRDefault="009E6880" w:rsidP="009E6880">
            <w:pPr>
              <w:ind w:left="687" w:right="69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osted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CF360" w14:textId="77777777" w:rsidR="002E7834" w:rsidRPr="009E6880" w:rsidRDefault="009E6880" w:rsidP="009E6880">
            <w:pPr>
              <w:ind w:left="2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ompari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41A0C9" w14:textId="77777777" w:rsidR="002E7834" w:rsidRPr="009E6880" w:rsidRDefault="009E6880" w:rsidP="009E6880">
            <w:pPr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ff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222F9" w14:textId="77777777" w:rsidR="002E7834" w:rsidRPr="009E6880" w:rsidRDefault="009E6880" w:rsidP="009E6880">
            <w:pPr>
              <w:ind w:left="5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49023" w14:textId="77777777" w:rsidR="002E7834" w:rsidRPr="009E6880" w:rsidRDefault="009E6880" w:rsidP="009E6880">
            <w:pPr>
              <w:ind w:left="3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ected</w:t>
            </w:r>
          </w:p>
        </w:tc>
      </w:tr>
      <w:tr w:rsidR="002E7834" w:rsidRPr="009E6880" w14:paraId="1506CC27" w14:textId="77777777">
        <w:trPr>
          <w:trHeight w:hRule="exact" w:val="265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5E345" w14:textId="77777777" w:rsidR="002E7834" w:rsidRPr="009E6880" w:rsidRDefault="009E6880" w:rsidP="009E6880">
            <w:pPr>
              <w:ind w:left="5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Found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CB120" w14:textId="77777777" w:rsidR="002E7834" w:rsidRPr="009E6880" w:rsidRDefault="009E6880" w:rsidP="009E6880">
            <w:pPr>
              <w:ind w:left="6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3D10B" w14:textId="77777777" w:rsidR="002E7834" w:rsidRPr="009E6880" w:rsidRDefault="009E6880" w:rsidP="009E6880">
            <w:pPr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78A94" w14:textId="77777777" w:rsidR="002E7834" w:rsidRPr="009E6880" w:rsidRDefault="009E6880" w:rsidP="009E6880">
            <w:pPr>
              <w:ind w:left="4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C4C12" w14:textId="77777777" w:rsidR="002E7834" w:rsidRPr="009E6880" w:rsidRDefault="009E6880" w:rsidP="009E6880">
            <w:pPr>
              <w:ind w:left="3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gra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F3591" w14:textId="77777777" w:rsidR="002E7834" w:rsidRPr="009E6880" w:rsidRDefault="009E6880" w:rsidP="009E6880">
            <w:pPr>
              <w:ind w:left="550" w:right="54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72084E0C" w14:textId="77777777">
        <w:trPr>
          <w:trHeight w:hRule="exact" w:val="262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2AACA" w14:textId="77777777" w:rsidR="002E7834" w:rsidRPr="009E6880" w:rsidRDefault="009E6880" w:rsidP="009E6880">
            <w:pPr>
              <w:ind w:left="5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ust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EF12E" w14:textId="77777777" w:rsidR="002E7834" w:rsidRPr="009E6880" w:rsidRDefault="009E6880" w:rsidP="009E6880">
            <w:pPr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75DD6" w14:textId="77777777" w:rsidR="002E7834" w:rsidRPr="009E6880" w:rsidRDefault="009E6880" w:rsidP="009E6880">
            <w:pPr>
              <w:ind w:left="2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ompu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7926B" w14:textId="77777777" w:rsidR="002E7834" w:rsidRPr="009E6880" w:rsidRDefault="009E6880" w:rsidP="009E6880">
            <w:pPr>
              <w:ind w:left="4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8C4C7" w14:textId="77777777" w:rsidR="002E7834" w:rsidRPr="009E6880" w:rsidRDefault="009E6880" w:rsidP="009E6880">
            <w:pPr>
              <w:ind w:left="634" w:right="64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Led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B1B8B8" w14:textId="77777777" w:rsidR="002E7834" w:rsidRPr="009E6880" w:rsidRDefault="009E6880" w:rsidP="009E6880">
            <w:pPr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043C8D81" w14:textId="77777777">
        <w:trPr>
          <w:trHeight w:hRule="exact" w:val="264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70F15" w14:textId="77777777" w:rsidR="002E7834" w:rsidRPr="009E6880" w:rsidRDefault="009E6880" w:rsidP="009E6880">
            <w:pPr>
              <w:ind w:left="4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gra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A61AE" w14:textId="77777777" w:rsidR="002E7834" w:rsidRPr="009E6880" w:rsidRDefault="009E6880" w:rsidP="009E6880">
            <w:pPr>
              <w:ind w:left="6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82543B" w14:textId="77777777" w:rsidR="002E7834" w:rsidRPr="009E6880" w:rsidRDefault="009E6880" w:rsidP="009E6880">
            <w:pPr>
              <w:ind w:left="2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E65DBD" w14:textId="77777777" w:rsidR="002E7834" w:rsidRPr="009E6880" w:rsidRDefault="009E6880" w:rsidP="009E6880">
            <w:pPr>
              <w:ind w:left="4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ected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6CA56" w14:textId="77777777" w:rsidR="002E7834" w:rsidRPr="009E6880" w:rsidRDefault="009E6880" w:rsidP="009E6880">
            <w:pPr>
              <w:ind w:left="43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D4BAA" w14:textId="77777777" w:rsidR="002E7834" w:rsidRPr="009E6880" w:rsidRDefault="009E6880" w:rsidP="009E6880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417B7C30" w14:textId="77777777">
        <w:trPr>
          <w:trHeight w:hRule="exact" w:val="262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D520D" w14:textId="77777777" w:rsidR="002E7834" w:rsidRPr="009E6880" w:rsidRDefault="009E6880" w:rsidP="009E6880">
            <w:pPr>
              <w:ind w:left="4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117B6F" w14:textId="77777777" w:rsidR="002E7834" w:rsidRPr="009E6880" w:rsidRDefault="009E6880" w:rsidP="009E6880">
            <w:pPr>
              <w:ind w:left="5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oti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952CC" w14:textId="77777777" w:rsidR="002E7834" w:rsidRPr="009E6880" w:rsidRDefault="009E6880" w:rsidP="009E6880">
            <w:pPr>
              <w:ind w:left="3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q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A5785" w14:textId="77777777" w:rsidR="002E7834" w:rsidRPr="009E6880" w:rsidRDefault="009E6880" w:rsidP="009E6880">
            <w:pPr>
              <w:ind w:left="3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oti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C4304" w14:textId="77777777" w:rsidR="002E7834" w:rsidRPr="009E6880" w:rsidRDefault="009E6880" w:rsidP="009E6880">
            <w:pPr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urchased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39EAF" w14:textId="77777777" w:rsidR="002E7834" w:rsidRPr="009E6880" w:rsidRDefault="009E6880" w:rsidP="009E6880">
            <w:pPr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urchased</w:t>
            </w:r>
          </w:p>
        </w:tc>
      </w:tr>
      <w:tr w:rsidR="002E7834" w:rsidRPr="009E6880" w14:paraId="7B055578" w14:textId="77777777">
        <w:trPr>
          <w:trHeight w:hRule="exact" w:val="264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80465" w14:textId="77777777" w:rsidR="002E7834" w:rsidRPr="009E6880" w:rsidRDefault="009E6880" w:rsidP="009E6880">
            <w:pPr>
              <w:ind w:left="5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D710F" w14:textId="77777777" w:rsidR="002E7834" w:rsidRPr="009E6880" w:rsidRDefault="009E6880" w:rsidP="009E6880">
            <w:pPr>
              <w:ind w:left="5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7022D" w14:textId="77777777" w:rsidR="002E7834" w:rsidRPr="009E6880" w:rsidRDefault="009E6880" w:rsidP="009E6880">
            <w:pPr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ami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B34E5" w14:textId="77777777" w:rsidR="002E7834" w:rsidRPr="009E6880" w:rsidRDefault="009E6880" w:rsidP="009E6880">
            <w:pPr>
              <w:ind w:left="3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ersuad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8EB2E" w14:textId="77777777" w:rsidR="002E7834" w:rsidRPr="009E6880" w:rsidRDefault="009E6880" w:rsidP="009E6880">
            <w:pPr>
              <w:ind w:left="4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530576" w14:textId="77777777" w:rsidR="002E7834" w:rsidRPr="009E6880" w:rsidRDefault="009E6880" w:rsidP="009E6880">
            <w:pPr>
              <w:ind w:left="4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7B5C9864" w14:textId="77777777">
        <w:trPr>
          <w:trHeight w:hRule="exact" w:val="286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CDDC6" w14:textId="77777777" w:rsidR="002E7834" w:rsidRPr="009E6880" w:rsidRDefault="009E6880" w:rsidP="009E6880">
            <w:pPr>
              <w:spacing w:before="8"/>
              <w:ind w:left="4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4AE1B" w14:textId="77777777" w:rsidR="002E7834" w:rsidRPr="009E6880" w:rsidRDefault="009E6880" w:rsidP="009E6880">
            <w:pPr>
              <w:spacing w:before="8"/>
              <w:ind w:left="6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7E5A1" w14:textId="77777777" w:rsidR="002E7834" w:rsidRPr="009E6880" w:rsidRDefault="009E6880" w:rsidP="009E6880">
            <w:pPr>
              <w:spacing w:before="8"/>
              <w:ind w:left="2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0FE3A" w14:textId="77777777" w:rsidR="002E7834" w:rsidRPr="009E6880" w:rsidRDefault="009E6880" w:rsidP="009E6880">
            <w:pPr>
              <w:spacing w:before="8"/>
              <w:ind w:left="4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5A08C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CCFCB" w14:textId="77777777" w:rsidR="002E7834" w:rsidRPr="009E6880" w:rsidRDefault="009E6880" w:rsidP="009E6880">
            <w:pPr>
              <w:spacing w:before="8"/>
              <w:ind w:left="3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2E7834" w:rsidRPr="009E6880" w14:paraId="4CB0397D" w14:textId="77777777">
        <w:trPr>
          <w:trHeight w:hRule="exact" w:val="286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4F1D3B" w14:textId="77777777" w:rsidR="002E7834" w:rsidRPr="009E6880" w:rsidRDefault="009E6880" w:rsidP="009E6880">
            <w:pPr>
              <w:spacing w:before="8"/>
              <w:ind w:left="4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11F4D" w14:textId="77777777" w:rsidR="002E7834" w:rsidRPr="009E6880" w:rsidRDefault="009E6880" w:rsidP="009E6880">
            <w:pPr>
              <w:spacing w:before="8"/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om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A8FA8" w14:textId="77777777" w:rsidR="002E7834" w:rsidRPr="009E6880" w:rsidRDefault="009E6880" w:rsidP="009E6880">
            <w:pPr>
              <w:spacing w:before="8"/>
              <w:ind w:left="2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61332" w14:textId="77777777" w:rsidR="002E7834" w:rsidRPr="009E6880" w:rsidRDefault="009E6880" w:rsidP="009E6880">
            <w:pPr>
              <w:spacing w:before="8"/>
              <w:ind w:left="3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ersuad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B45FA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782F01" w14:textId="77777777" w:rsidR="002E7834" w:rsidRPr="009E6880" w:rsidRDefault="009E6880" w:rsidP="009E6880">
            <w:pPr>
              <w:spacing w:before="8"/>
              <w:ind w:left="3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ersuad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51FC66FD" w14:textId="77777777">
        <w:trPr>
          <w:trHeight w:hRule="exact" w:val="286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A61A1" w14:textId="77777777" w:rsidR="002E7834" w:rsidRPr="009E6880" w:rsidRDefault="009E6880" w:rsidP="009E6880">
            <w:pPr>
              <w:spacing w:before="8"/>
              <w:ind w:left="5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02294" w14:textId="77777777" w:rsidR="002E7834" w:rsidRPr="009E6880" w:rsidRDefault="009E6880" w:rsidP="009E6880">
            <w:pPr>
              <w:spacing w:before="8"/>
              <w:ind w:left="6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ecru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B2703" w14:textId="77777777" w:rsidR="002E7834" w:rsidRPr="009E6880" w:rsidRDefault="009E6880" w:rsidP="009E6880">
            <w:pPr>
              <w:spacing w:before="8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era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46E1E" w14:textId="77777777" w:rsidR="002E7834" w:rsidRPr="009E6880" w:rsidRDefault="009E6880" w:rsidP="009E6880">
            <w:pPr>
              <w:spacing w:before="8"/>
              <w:ind w:left="5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13393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47940" w14:textId="77777777" w:rsidR="002E7834" w:rsidRPr="009E6880" w:rsidRDefault="009E6880" w:rsidP="009E6880">
            <w:pPr>
              <w:spacing w:before="8"/>
              <w:ind w:left="4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2E7834" w:rsidRPr="009E6880" w14:paraId="3889A88A" w14:textId="77777777">
        <w:trPr>
          <w:trHeight w:hRule="exact" w:val="286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7D079" w14:textId="77777777" w:rsidR="002E7834" w:rsidRPr="009E6880" w:rsidRDefault="009E6880" w:rsidP="009E6880">
            <w:pPr>
              <w:spacing w:before="8"/>
              <w:ind w:left="4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5A69F" w14:textId="77777777" w:rsidR="002E7834" w:rsidRPr="009E6880" w:rsidRDefault="009E6880" w:rsidP="009E6880">
            <w:pPr>
              <w:spacing w:before="8"/>
              <w:ind w:left="4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nted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5F47D" w14:textId="77777777" w:rsidR="002E7834" w:rsidRPr="009E6880" w:rsidRDefault="009E6880" w:rsidP="009E6880">
            <w:pPr>
              <w:spacing w:before="8"/>
              <w:ind w:left="3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100E7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C7F2D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7C0BB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7834" w:rsidRPr="009E6880" w14:paraId="5CB26AA6" w14:textId="77777777">
        <w:trPr>
          <w:trHeight w:hRule="exact" w:val="288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39179" w14:textId="77777777" w:rsidR="002E7834" w:rsidRPr="009E6880" w:rsidRDefault="009E6880" w:rsidP="009E6880">
            <w:pPr>
              <w:spacing w:before="8"/>
              <w:ind w:left="6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0928B" w14:textId="77777777" w:rsidR="002E7834" w:rsidRPr="009E6880" w:rsidRDefault="009E6880" w:rsidP="009E6880">
            <w:pPr>
              <w:spacing w:before="8"/>
              <w:ind w:left="4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arched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2B230" w14:textId="77777777" w:rsidR="002E7834" w:rsidRPr="009E6880" w:rsidRDefault="009E6880" w:rsidP="009E6880">
            <w:pPr>
              <w:spacing w:before="8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AD785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ADB5D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E54A8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7834" w:rsidRPr="009E6880" w14:paraId="230E6610" w14:textId="77777777">
        <w:trPr>
          <w:trHeight w:hRule="exact" w:val="286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2564B" w14:textId="77777777" w:rsidR="002E7834" w:rsidRPr="009E6880" w:rsidRDefault="009E6880" w:rsidP="009E6880">
            <w:pPr>
              <w:spacing w:before="8"/>
              <w:ind w:left="4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55BFB" w14:textId="77777777" w:rsidR="002E7834" w:rsidRPr="009E6880" w:rsidRDefault="009E6880" w:rsidP="009E6880">
            <w:pPr>
              <w:spacing w:before="8"/>
              <w:ind w:left="742" w:right="74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672C5" w14:textId="77777777" w:rsidR="002E7834" w:rsidRPr="009E6880" w:rsidRDefault="009E6880" w:rsidP="009E6880">
            <w:pPr>
              <w:spacing w:before="8"/>
              <w:ind w:left="4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DA717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E7B0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81C9B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7834" w:rsidRPr="009E6880" w14:paraId="2FD01D30" w14:textId="77777777">
        <w:trPr>
          <w:trHeight w:hRule="exact" w:val="286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E4209" w14:textId="77777777" w:rsidR="002E7834" w:rsidRPr="009E6880" w:rsidRDefault="009E6880" w:rsidP="009E6880">
            <w:pPr>
              <w:spacing w:before="8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84562" w14:textId="77777777" w:rsidR="002E7834" w:rsidRPr="009E6880" w:rsidRDefault="009E6880" w:rsidP="009E6880">
            <w:pPr>
              <w:spacing w:before="8"/>
              <w:ind w:left="694" w:right="6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AB304" w14:textId="77777777" w:rsidR="002E7834" w:rsidRPr="009E6880" w:rsidRDefault="009E6880" w:rsidP="009E6880">
            <w:pPr>
              <w:spacing w:before="8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E688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oc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ssed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28861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6C89C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AB436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7834" w:rsidRPr="009E6880" w14:paraId="3AEAB435" w14:textId="77777777">
        <w:trPr>
          <w:trHeight w:hRule="exact" w:val="286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C7C4D" w14:textId="77777777" w:rsidR="002E7834" w:rsidRPr="009E6880" w:rsidRDefault="009E6880" w:rsidP="009E6880">
            <w:pPr>
              <w:spacing w:before="8"/>
              <w:ind w:left="4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E688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96E5A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B42B8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B6663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A399C4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EB7B6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7834" w:rsidRPr="009E6880" w14:paraId="1C232198" w14:textId="77777777">
        <w:trPr>
          <w:trHeight w:hRule="exact" w:val="286"/>
        </w:trPr>
        <w:tc>
          <w:tcPr>
            <w:tcW w:w="2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02F17" w14:textId="77777777" w:rsidR="002E7834" w:rsidRPr="009E6880" w:rsidRDefault="009E6880" w:rsidP="009E6880">
            <w:pPr>
              <w:spacing w:before="8"/>
              <w:ind w:left="4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nc</w:t>
            </w:r>
            <w:r w:rsidRPr="009E688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9E6880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B7D64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63EB8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0E712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D694C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D2E39" w14:textId="77777777" w:rsidR="002E7834" w:rsidRPr="009E6880" w:rsidRDefault="002E7834" w:rsidP="009E688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ACC7261" w14:textId="77777777" w:rsidR="002E7834" w:rsidRPr="009E6880" w:rsidRDefault="002E7834" w:rsidP="009E6880">
      <w:pPr>
        <w:rPr>
          <w:rFonts w:asciiTheme="minorHAnsi" w:hAnsiTheme="minorHAnsi" w:cstheme="minorHAnsi"/>
          <w:sz w:val="22"/>
          <w:szCs w:val="22"/>
        </w:rPr>
        <w:sectPr w:rsidR="002E7834" w:rsidRPr="009E6880">
          <w:pgSz w:w="12240" w:h="15840"/>
          <w:pgMar w:top="940" w:right="480" w:bottom="280" w:left="480" w:header="720" w:footer="720" w:gutter="0"/>
          <w:cols w:space="720"/>
        </w:sectPr>
      </w:pPr>
    </w:p>
    <w:p w14:paraId="604CA284" w14:textId="77777777" w:rsidR="002E7834" w:rsidRPr="009E6880" w:rsidRDefault="009E6880" w:rsidP="009E6880">
      <w:pPr>
        <w:spacing w:before="55"/>
        <w:ind w:left="3506" w:right="33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lastRenderedPageBreak/>
        <w:pict w14:anchorId="2279CB19">
          <v:group id="_x0000_s1041" style="position:absolute;left:0;text-align:left;margin-left:52.55pt;margin-top:128.9pt;width:507pt;height:0;z-index:-1354;mso-position-horizontal-relative:page;mso-position-vertical-relative:page" coordorigin="1051,2578" coordsize="10140,0">
            <v:shape id="_x0000_s1042" style="position:absolute;left:1051;top:2578;width:10140;height:0" coordorigin="1051,2578" coordsize="10140,0" path="m1051,2578r10140,e" filled="f" strokeweight=".58pt">
              <v:path arrowok="t"/>
            </v:shape>
            <w10:wrap anchorx="page" anchory="page"/>
          </v:group>
        </w:pic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FirstN</w:t>
      </w:r>
      <w:r w:rsidRPr="009E6880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9E6880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w w:val="99"/>
          <w:sz w:val="22"/>
          <w:szCs w:val="22"/>
        </w:rPr>
        <w:t>Las</w:t>
      </w:r>
      <w:r w:rsidRPr="009E688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b/>
          <w:w w:val="99"/>
          <w:sz w:val="22"/>
          <w:szCs w:val="22"/>
        </w:rPr>
        <w:t>Name</w:t>
      </w:r>
    </w:p>
    <w:p w14:paraId="77039364" w14:textId="77777777" w:rsidR="002E7834" w:rsidRPr="009E6880" w:rsidRDefault="009E6880" w:rsidP="009E6880">
      <w:pPr>
        <w:ind w:left="4326" w:right="414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Stre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ss 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te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Zip Cell P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e 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E6880">
        <w:rPr>
          <w:rFonts w:asciiTheme="minorHAnsi" w:eastAsia="Arial" w:hAnsiTheme="minorHAnsi" w:cstheme="minorHAnsi"/>
          <w:sz w:val="22"/>
          <w:szCs w:val="22"/>
        </w:rPr>
        <w:t>ress</w:t>
      </w:r>
    </w:p>
    <w:p w14:paraId="5F3A63AE" w14:textId="77777777" w:rsidR="002E7834" w:rsidRPr="009E6880" w:rsidRDefault="002E7834" w:rsidP="009E688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E0EE9E5" w14:textId="77777777" w:rsidR="002E7834" w:rsidRPr="009E6880" w:rsidRDefault="009E6880" w:rsidP="009E6880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z w:val="22"/>
          <w:szCs w:val="22"/>
        </w:rPr>
        <w:t>JECTI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</w:p>
    <w:p w14:paraId="7D2FCE4E" w14:textId="77777777" w:rsidR="002E7834" w:rsidRPr="009E6880" w:rsidRDefault="009E6880" w:rsidP="009E6880">
      <w:pPr>
        <w:ind w:left="100" w:right="194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in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rns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in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rts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9E6880">
        <w:rPr>
          <w:rFonts w:asciiTheme="minorHAnsi" w:eastAsia="Arial" w:hAnsiTheme="minorHAnsi" w:cstheme="minorHAnsi"/>
          <w:sz w:val="22"/>
          <w:szCs w:val="22"/>
        </w:rPr>
        <w:t>ss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z w:val="22"/>
          <w:szCs w:val="22"/>
        </w:rPr>
        <w:t>ie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z w:val="22"/>
          <w:szCs w:val="22"/>
        </w:rPr>
        <w:t>re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io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rk 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z w:val="22"/>
          <w:szCs w:val="22"/>
        </w:rPr>
        <w:t>ce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d classro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m l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9E6880">
        <w:rPr>
          <w:rFonts w:asciiTheme="minorHAnsi" w:eastAsia="Arial" w:hAnsiTheme="minorHAnsi" w:cstheme="minorHAnsi"/>
          <w:sz w:val="22"/>
          <w:szCs w:val="22"/>
        </w:rPr>
        <w:t>rning</w:t>
      </w:r>
    </w:p>
    <w:p w14:paraId="2E0A778E" w14:textId="77777777" w:rsidR="002E7834" w:rsidRPr="009E6880" w:rsidRDefault="002E7834" w:rsidP="009E688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29947BE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ED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CA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</w:p>
    <w:p w14:paraId="2D6236F7" w14:textId="77777777" w:rsidR="002E7834" w:rsidRPr="009E6880" w:rsidRDefault="009E6880" w:rsidP="009E6880">
      <w:pPr>
        <w:ind w:left="100" w:right="2048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int Louis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Uni</w:t>
      </w:r>
      <w:r w:rsidRPr="009E6880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ity</w:t>
      </w:r>
      <w:r w:rsidRPr="009E688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9E688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 xml:space="preserve">ohn 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ook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hool of Busin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t.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s,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O B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Scie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in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sin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ss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inistra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E6880">
        <w:rPr>
          <w:rFonts w:asciiTheme="minorHAnsi" w:eastAsia="Arial" w:hAnsiTheme="minorHAnsi" w:cstheme="minorHAnsi"/>
          <w:sz w:val="22"/>
          <w:szCs w:val="22"/>
        </w:rPr>
        <w:t>2</w:t>
      </w:r>
    </w:p>
    <w:p w14:paraId="2BE36DA2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Co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tra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ion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in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ti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rts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si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ss</w:t>
      </w:r>
    </w:p>
    <w:p w14:paraId="4EF1B9C4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z w:val="22"/>
          <w:szCs w:val="22"/>
        </w:rPr>
        <w:t>A: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9E6880">
        <w:rPr>
          <w:rFonts w:asciiTheme="minorHAnsi" w:eastAsia="Arial" w:hAnsiTheme="minorHAnsi" w:cstheme="minorHAnsi"/>
          <w:sz w:val="22"/>
          <w:szCs w:val="22"/>
        </w:rPr>
        <w:t>.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E6880">
        <w:rPr>
          <w:rFonts w:asciiTheme="minorHAnsi" w:eastAsia="Arial" w:hAnsiTheme="minorHAnsi" w:cstheme="minorHAnsi"/>
          <w:sz w:val="22"/>
          <w:szCs w:val="22"/>
        </w:rPr>
        <w:t>9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/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9E6880">
        <w:rPr>
          <w:rFonts w:asciiTheme="minorHAnsi" w:eastAsia="Arial" w:hAnsiTheme="minorHAnsi" w:cstheme="minorHAnsi"/>
          <w:sz w:val="22"/>
          <w:szCs w:val="22"/>
        </w:rPr>
        <w:t>.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z w:val="22"/>
          <w:szCs w:val="22"/>
        </w:rPr>
        <w:t>0</w:t>
      </w:r>
    </w:p>
    <w:p w14:paraId="2A706CD8" w14:textId="77777777" w:rsidR="002E7834" w:rsidRPr="009E6880" w:rsidRDefault="002E7834" w:rsidP="009E688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60C6FBD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PROFE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ONAL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XP</w:t>
      </w:r>
      <w:r w:rsidRPr="009E6880">
        <w:rPr>
          <w:rFonts w:asciiTheme="minorHAnsi" w:eastAsia="Arial" w:hAnsiTheme="minorHAnsi" w:cstheme="minorHAnsi"/>
          <w:sz w:val="22"/>
          <w:szCs w:val="22"/>
        </w:rPr>
        <w:t>ERIENCE</w:t>
      </w:r>
    </w:p>
    <w:p w14:paraId="16277443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z w:val="22"/>
          <w:szCs w:val="22"/>
        </w:rPr>
        <w:t>Op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b/>
          <w:sz w:val="22"/>
          <w:szCs w:val="22"/>
        </w:rPr>
        <w:t>tions Intern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 2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9E6880">
        <w:rPr>
          <w:rFonts w:asciiTheme="minorHAnsi" w:eastAsia="Arial" w:hAnsiTheme="minorHAnsi" w:cstheme="minorHAnsi"/>
          <w:sz w:val="22"/>
          <w:szCs w:val="22"/>
        </w:rPr>
        <w:t>1</w:t>
      </w:r>
    </w:p>
    <w:p w14:paraId="02A3F693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z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9E6880">
        <w:rPr>
          <w:rFonts w:asciiTheme="minorHAnsi" w:eastAsia="Arial" w:hAnsiTheme="minorHAnsi" w:cstheme="minorHAnsi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s,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t,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9E6880">
        <w:rPr>
          <w:rFonts w:asciiTheme="minorHAnsi" w:eastAsia="Arial" w:hAnsiTheme="minorHAnsi" w:cstheme="minorHAnsi"/>
          <w:sz w:val="22"/>
          <w:szCs w:val="22"/>
        </w:rPr>
        <w:t>L</w:t>
      </w:r>
    </w:p>
    <w:p w14:paraId="67371CC6" w14:textId="77777777" w:rsidR="002E7834" w:rsidRPr="009E6880" w:rsidRDefault="009E6880" w:rsidP="009E6880">
      <w:pPr>
        <w:spacing w:before="22"/>
        <w:ind w:left="820" w:right="83" w:hanging="36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35714D5B">
          <v:shape id="_x0000_i1026" type="#_x0000_t75" style="width:10.9pt;height:15.05pt">
            <v:imagedata r:id="rId7" o:title=""/>
          </v:shape>
        </w:pict>
      </w:r>
      <w:r w:rsidRPr="009E6880">
        <w:rPr>
          <w:rFonts w:asciiTheme="minorHAnsi" w:hAnsiTheme="minorHAnsi" w:cstheme="minorHAnsi"/>
          <w:sz w:val="22"/>
          <w:szCs w:val="22"/>
        </w:rPr>
        <w:t xml:space="preserve">  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Lea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ll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z w:val="22"/>
          <w:szCs w:val="22"/>
        </w:rPr>
        <w:t>ts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ing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r le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ll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ci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ity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incl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9E6880">
        <w:rPr>
          <w:rFonts w:asciiTheme="minorHAnsi" w:eastAsia="Arial" w:hAnsiTheme="minorHAnsi" w:cstheme="minorHAnsi"/>
          <w:sz w:val="22"/>
          <w:szCs w:val="22"/>
        </w:rPr>
        <w:t>ing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9E6880">
        <w:rPr>
          <w:rFonts w:asciiTheme="minorHAnsi" w:eastAsia="Arial" w:hAnsiTheme="minorHAnsi" w:cstheme="minorHAnsi"/>
          <w:sz w:val="22"/>
          <w:szCs w:val="22"/>
        </w:rPr>
        <w:t>ti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ro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les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icke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9E6880">
        <w:rPr>
          <w:rFonts w:asciiTheme="minorHAnsi" w:eastAsia="Arial" w:hAnsiTheme="minorHAnsi" w:cstheme="minorHAnsi"/>
          <w:sz w:val="22"/>
          <w:szCs w:val="22"/>
        </w:rPr>
        <w:t>.</w:t>
      </w:r>
    </w:p>
    <w:p w14:paraId="4857BAB0" w14:textId="77777777" w:rsidR="002E7834" w:rsidRPr="009E6880" w:rsidRDefault="009E6880" w:rsidP="009E6880">
      <w:pPr>
        <w:spacing w:before="17"/>
        <w:ind w:left="820" w:right="268" w:hanging="36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56B17CA4">
          <v:shape id="_x0000_i1027" type="#_x0000_t75" style="width:10.9pt;height:15.05pt">
            <v:imagedata r:id="rId7" o:title=""/>
          </v:shape>
        </w:pict>
      </w:r>
      <w:r w:rsidRPr="009E6880">
        <w:rPr>
          <w:rFonts w:asciiTheme="minorHAnsi" w:hAnsiTheme="minorHAnsi" w:cstheme="minorHAnsi"/>
          <w:sz w:val="22"/>
          <w:szCs w:val="22"/>
        </w:rPr>
        <w:t xml:space="preserve">   </w:t>
      </w:r>
      <w:r w:rsidRPr="009E6880">
        <w:rPr>
          <w:rFonts w:asciiTheme="minorHAnsi" w:eastAsia="Arial" w:hAnsiTheme="minorHAnsi" w:cstheme="minorHAnsi"/>
          <w:sz w:val="22"/>
          <w:szCs w:val="22"/>
        </w:rPr>
        <w:t>Assist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in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ry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E6880">
        <w:rPr>
          <w:rFonts w:asciiTheme="minorHAnsi" w:eastAsia="Arial" w:hAnsiTheme="minorHAnsi" w:cstheme="minorHAnsi"/>
          <w:sz w:val="22"/>
          <w:szCs w:val="22"/>
        </w:rPr>
        <w:t>trols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9E6880">
        <w:rPr>
          <w:rFonts w:asciiTheme="minorHAnsi" w:eastAsia="Arial" w:hAnsiTheme="minorHAnsi" w:cstheme="minorHAnsi"/>
          <w:sz w:val="22"/>
          <w:szCs w:val="22"/>
        </w:rPr>
        <w:t>rc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sing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re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ci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ity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ly st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ck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r all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68A1CBD9" w14:textId="77777777" w:rsidR="002E7834" w:rsidRPr="009E6880" w:rsidRDefault="009E6880" w:rsidP="009E6880">
      <w:pPr>
        <w:ind w:left="820" w:right="1195" w:hanging="36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72077E96">
          <v:shape id="_x0000_i1028" type="#_x0000_t75" style="width:10.05pt;height:13.4pt">
            <v:imagedata r:id="rId8" o:title=""/>
          </v:shape>
        </w:pict>
      </w:r>
      <w:r w:rsidRPr="009E6880">
        <w:rPr>
          <w:rFonts w:asciiTheme="minorHAnsi" w:hAnsiTheme="minorHAnsi" w:cstheme="minorHAnsi"/>
          <w:sz w:val="22"/>
          <w:szCs w:val="22"/>
        </w:rPr>
        <w:t xml:space="preserve">   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9E6880">
        <w:rPr>
          <w:rFonts w:asciiTheme="minorHAnsi" w:eastAsia="Arial" w:hAnsiTheme="minorHAnsi" w:cstheme="minorHAnsi"/>
          <w:sz w:val="22"/>
          <w:szCs w:val="22"/>
        </w:rPr>
        <w:t>ry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liais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ro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les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rt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z w:val="22"/>
          <w:szCs w:val="22"/>
        </w:rPr>
        <w:t>t.</w:t>
      </w:r>
    </w:p>
    <w:p w14:paraId="221642D6" w14:textId="77777777" w:rsidR="002E7834" w:rsidRPr="009E6880" w:rsidRDefault="002E7834" w:rsidP="009E688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B0EE103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b/>
          <w:sz w:val="22"/>
          <w:szCs w:val="22"/>
        </w:rPr>
        <w:t>Intern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-2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9E6880">
        <w:rPr>
          <w:rFonts w:asciiTheme="minorHAnsi" w:eastAsia="Arial" w:hAnsiTheme="minorHAnsi" w:cstheme="minorHAnsi"/>
          <w:sz w:val="22"/>
          <w:szCs w:val="22"/>
        </w:rPr>
        <w:t>1</w:t>
      </w:r>
    </w:p>
    <w:p w14:paraId="14DAFEB1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int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Lou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z w:val="22"/>
          <w:szCs w:val="22"/>
        </w:rPr>
        <w:t>le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ics D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t,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St.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9E6880">
        <w:rPr>
          <w:rFonts w:asciiTheme="minorHAnsi" w:eastAsia="Arial" w:hAnsiTheme="minorHAnsi" w:cstheme="minorHAnsi"/>
          <w:sz w:val="22"/>
          <w:szCs w:val="22"/>
        </w:rPr>
        <w:t>is, MO</w:t>
      </w:r>
    </w:p>
    <w:p w14:paraId="30699488" w14:textId="77777777" w:rsidR="002E7834" w:rsidRPr="009E6880" w:rsidRDefault="009E6880" w:rsidP="009E6880">
      <w:pPr>
        <w:spacing w:before="17"/>
        <w:ind w:left="820" w:right="69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Assist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z w:val="22"/>
          <w:szCs w:val="22"/>
        </w:rPr>
        <w:t>ith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z w:val="22"/>
          <w:szCs w:val="22"/>
        </w:rPr>
        <w:t>roc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ssing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ted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ll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r 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ic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ld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 ac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. 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E6880">
        <w:rPr>
          <w:rFonts w:asciiTheme="minorHAnsi" w:eastAsia="Arial" w:hAnsiTheme="minorHAnsi" w:cstheme="minorHAnsi"/>
          <w:sz w:val="22"/>
          <w:szCs w:val="22"/>
        </w:rPr>
        <w:t>s 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mem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tre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m to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te Bi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z w:val="22"/>
          <w:szCs w:val="22"/>
        </w:rPr>
        <w:t>le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ics.</w:t>
      </w:r>
    </w:p>
    <w:p w14:paraId="5D740324" w14:textId="77777777" w:rsidR="002E7834" w:rsidRPr="009E6880" w:rsidRDefault="009E6880" w:rsidP="009E6880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2490269F">
          <v:shape id="_x0000_s1037" type="#_x0000_t75" style="position:absolute;left:0;text-align:left;margin-left:1in;margin-top:-30pt;width:11.05pt;height:43.9pt;z-index:-1353;mso-position-horizontal-relative:page">
            <v:imagedata r:id="rId9" o:title=""/>
            <w10:wrap anchorx="page"/>
          </v:shape>
        </w:pict>
      </w:r>
      <w:r w:rsidRPr="009E6880">
        <w:rPr>
          <w:rFonts w:asciiTheme="minorHAnsi" w:eastAsia="Arial" w:hAnsiTheme="minorHAnsi" w:cstheme="minorHAnsi"/>
          <w:sz w:val="22"/>
          <w:szCs w:val="22"/>
        </w:rPr>
        <w:t>At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ty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rts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z w:val="22"/>
          <w:szCs w:val="22"/>
        </w:rPr>
        <w:t>ts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9E6880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9E6880">
        <w:rPr>
          <w:rFonts w:asciiTheme="minorHAnsi" w:eastAsia="Arial" w:hAnsiTheme="minorHAnsi" w:cstheme="minorHAnsi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E6880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6A95ED5" w14:textId="77777777" w:rsidR="002E7834" w:rsidRPr="009E6880" w:rsidRDefault="002E7834" w:rsidP="009E688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AA7FAA7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AC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</w:p>
    <w:p w14:paraId="4947BA60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Mark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ti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g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E6880">
        <w:rPr>
          <w:rFonts w:asciiTheme="minorHAnsi" w:eastAsia="Arial" w:hAnsiTheme="minorHAnsi" w:cstheme="minorHAnsi"/>
          <w:sz w:val="22"/>
          <w:szCs w:val="22"/>
        </w:rPr>
        <w:t>ss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cia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io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09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E6880">
        <w:rPr>
          <w:rFonts w:asciiTheme="minorHAnsi" w:eastAsia="Arial" w:hAnsiTheme="minorHAnsi" w:cstheme="minorHAnsi"/>
          <w:sz w:val="22"/>
          <w:szCs w:val="22"/>
        </w:rPr>
        <w:t>Pre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</w:p>
    <w:p w14:paraId="5FC5C951" w14:textId="77777777" w:rsidR="002E7834" w:rsidRPr="009E6880" w:rsidRDefault="009E6880" w:rsidP="009E6880">
      <w:pPr>
        <w:spacing w:before="2"/>
        <w:ind w:left="418" w:right="445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49266B6A">
          <v:shape id="_x0000_i1029" type="#_x0000_t75" style="width:10.9pt;height:15.05pt">
            <v:imagedata r:id="rId7" o:title=""/>
          </v:shape>
        </w:pict>
      </w:r>
      <w:r w:rsidRPr="009E6880">
        <w:rPr>
          <w:rFonts w:asciiTheme="minorHAnsi" w:hAnsiTheme="minorHAnsi" w:cstheme="minorHAnsi"/>
          <w:sz w:val="22"/>
          <w:szCs w:val="22"/>
        </w:rPr>
        <w:t xml:space="preserve">   </w:t>
      </w:r>
      <w:r w:rsidRPr="009E6880">
        <w:rPr>
          <w:rFonts w:asciiTheme="minorHAnsi" w:eastAsia="Arial" w:hAnsiTheme="minorHAnsi" w:cstheme="minorHAnsi"/>
          <w:sz w:val="22"/>
          <w:szCs w:val="22"/>
        </w:rPr>
        <w:t>Vice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Presi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9E6880">
        <w:rPr>
          <w:rFonts w:asciiTheme="minorHAnsi" w:eastAsia="Arial" w:hAnsiTheme="minorHAnsi" w:cstheme="minorHAnsi"/>
          <w:sz w:val="22"/>
          <w:szCs w:val="22"/>
        </w:rPr>
        <w:t>rship,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9E6880">
        <w:rPr>
          <w:rFonts w:asciiTheme="minorHAnsi" w:eastAsia="Arial" w:hAnsiTheme="minorHAnsi" w:cstheme="minorHAnsi"/>
          <w:spacing w:val="4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E6880">
        <w:rPr>
          <w:rFonts w:asciiTheme="minorHAnsi" w:eastAsia="Arial" w:hAnsiTheme="minorHAnsi" w:cstheme="minorHAnsi"/>
          <w:sz w:val="22"/>
          <w:szCs w:val="22"/>
        </w:rPr>
        <w:t>Pres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</w:p>
    <w:p w14:paraId="41C91D77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So</w:t>
      </w:r>
      <w:r w:rsidRPr="009E6880">
        <w:rPr>
          <w:rFonts w:asciiTheme="minorHAnsi" w:eastAsia="Arial" w:hAnsiTheme="minorHAnsi" w:cstheme="minorHAnsi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E6880">
        <w:rPr>
          <w:rFonts w:asciiTheme="minorHAnsi" w:eastAsia="Arial" w:hAnsiTheme="minorHAnsi" w:cstheme="minorHAnsi"/>
          <w:sz w:val="22"/>
          <w:szCs w:val="22"/>
        </w:rPr>
        <w:t>Pr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</w:p>
    <w:p w14:paraId="5B7C2D6E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tr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mu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9E6880">
        <w:rPr>
          <w:rFonts w:asciiTheme="minorHAnsi" w:eastAsia="Arial" w:hAnsiTheme="minorHAnsi" w:cstheme="minorHAnsi"/>
          <w:sz w:val="22"/>
          <w:szCs w:val="22"/>
        </w:rPr>
        <w:t>rts,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00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>8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E6880">
        <w:rPr>
          <w:rFonts w:asciiTheme="minorHAnsi" w:eastAsia="Arial" w:hAnsiTheme="minorHAnsi" w:cstheme="minorHAnsi"/>
          <w:sz w:val="22"/>
          <w:szCs w:val="22"/>
        </w:rPr>
        <w:t>Pres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z w:val="22"/>
          <w:szCs w:val="22"/>
        </w:rPr>
        <w:t>t</w:t>
      </w:r>
    </w:p>
    <w:p w14:paraId="45E7AE93" w14:textId="77777777" w:rsidR="002E7834" w:rsidRPr="009E6880" w:rsidRDefault="002E7834" w:rsidP="009E688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4212088" w14:textId="77777777" w:rsidR="002E7834" w:rsidRPr="009E6880" w:rsidRDefault="009E6880" w:rsidP="009E6880">
      <w:pPr>
        <w:ind w:left="100" w:right="6487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VO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TE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 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9E6880">
        <w:rPr>
          <w:rFonts w:asciiTheme="minorHAnsi" w:eastAsia="Arial" w:hAnsiTheme="minorHAnsi" w:cstheme="minorHAnsi"/>
          <w:sz w:val="22"/>
          <w:szCs w:val="22"/>
        </w:rPr>
        <w:t>PER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E6880">
        <w:rPr>
          <w:rFonts w:asciiTheme="minorHAnsi" w:eastAsia="Arial" w:hAnsiTheme="minorHAnsi" w:cstheme="minorHAnsi"/>
          <w:sz w:val="22"/>
          <w:szCs w:val="22"/>
        </w:rPr>
        <w:t>Ca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E6880">
        <w:rPr>
          <w:rFonts w:asciiTheme="minorHAnsi" w:eastAsia="Arial" w:hAnsiTheme="minorHAnsi" w:cstheme="minorHAnsi"/>
          <w:sz w:val="22"/>
          <w:szCs w:val="22"/>
        </w:rPr>
        <w:t>itc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E6880">
        <w:rPr>
          <w:rFonts w:asciiTheme="minorHAnsi" w:eastAsia="Arial" w:hAnsiTheme="minorHAnsi" w:cstheme="minorHAnsi"/>
          <w:sz w:val="22"/>
          <w:szCs w:val="22"/>
        </w:rPr>
        <w:t>Pres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E6880">
        <w:rPr>
          <w:rFonts w:asciiTheme="minorHAnsi" w:eastAsia="Arial" w:hAnsiTheme="minorHAnsi" w:cstheme="minorHAnsi"/>
          <w:sz w:val="22"/>
          <w:szCs w:val="22"/>
        </w:rPr>
        <w:t>tist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Ch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rc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9E6880">
        <w:rPr>
          <w:rFonts w:asciiTheme="minorHAnsi" w:eastAsia="Arial" w:hAnsiTheme="minorHAnsi" w:cstheme="minorHAnsi"/>
          <w:spacing w:val="4"/>
          <w:sz w:val="22"/>
          <w:szCs w:val="22"/>
        </w:rPr>
        <w:t>9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-2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9E6880">
        <w:rPr>
          <w:rFonts w:asciiTheme="minorHAnsi" w:eastAsia="Arial" w:hAnsiTheme="minorHAnsi" w:cstheme="minorHAnsi"/>
          <w:sz w:val="22"/>
          <w:szCs w:val="22"/>
        </w:rPr>
        <w:t>0</w:t>
      </w:r>
    </w:p>
    <w:p w14:paraId="65E9E728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J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oh</w:t>
      </w:r>
      <w:r w:rsidRPr="009E6880">
        <w:rPr>
          <w:rFonts w:asciiTheme="minorHAnsi" w:eastAsia="Arial" w:hAnsiTheme="minorHAnsi" w:cstheme="minorHAnsi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sin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E6880">
        <w:rPr>
          <w:rFonts w:asciiTheme="minorHAnsi" w:eastAsia="Arial" w:hAnsiTheme="minorHAnsi" w:cstheme="minorHAnsi"/>
          <w:sz w:val="22"/>
          <w:szCs w:val="22"/>
        </w:rPr>
        <w:t>ice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Da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2010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9E6880">
        <w:rPr>
          <w:rFonts w:asciiTheme="minorHAnsi" w:eastAsia="Arial" w:hAnsiTheme="minorHAnsi" w:cstheme="minorHAnsi"/>
          <w:sz w:val="22"/>
          <w:szCs w:val="22"/>
        </w:rPr>
        <w:t>1</w:t>
      </w:r>
    </w:p>
    <w:p w14:paraId="5955DCFF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ke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9E6880">
        <w:rPr>
          <w:rFonts w:asciiTheme="minorHAnsi" w:eastAsia="Arial" w:hAnsiTheme="minorHAnsi" w:cstheme="minorHAnsi"/>
          <w:sz w:val="22"/>
          <w:szCs w:val="22"/>
        </w:rPr>
        <w:t>re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z w:val="22"/>
          <w:szCs w:val="22"/>
        </w:rPr>
        <w:t>ce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2009</w:t>
      </w:r>
      <w:r w:rsidRPr="009E6880">
        <w:rPr>
          <w:rFonts w:asciiTheme="minorHAnsi" w:eastAsia="Arial" w:hAnsiTheme="minorHAnsi" w:cstheme="minorHAnsi"/>
          <w:sz w:val="22"/>
          <w:szCs w:val="22"/>
        </w:rPr>
        <w:t>,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9E6880">
        <w:rPr>
          <w:rFonts w:asciiTheme="minorHAnsi" w:eastAsia="Arial" w:hAnsiTheme="minorHAnsi" w:cstheme="minorHAnsi"/>
          <w:sz w:val="22"/>
          <w:szCs w:val="22"/>
        </w:rPr>
        <w:t>0</w:t>
      </w:r>
    </w:p>
    <w:p w14:paraId="4E0BF8F4" w14:textId="77777777" w:rsidR="002E7834" w:rsidRPr="009E6880" w:rsidRDefault="002E7834" w:rsidP="009E688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C5A8C12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6880">
        <w:rPr>
          <w:rFonts w:asciiTheme="minorHAnsi" w:eastAsia="Arial" w:hAnsiTheme="minorHAnsi" w:cstheme="minorHAnsi"/>
          <w:sz w:val="22"/>
          <w:szCs w:val="22"/>
        </w:rPr>
        <w:t>HONORS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z w:val="22"/>
          <w:szCs w:val="22"/>
        </w:rPr>
        <w:t>/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R</w:t>
      </w:r>
      <w:r w:rsidRPr="009E688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</w:p>
    <w:p w14:paraId="78BC69CC" w14:textId="77777777" w:rsidR="002E7834" w:rsidRPr="009E6880" w:rsidRDefault="009E6880" w:rsidP="009E6880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2E7834" w:rsidRPr="009E6880">
          <w:pgSz w:w="12240" w:h="15840"/>
          <w:pgMar w:top="1020" w:right="1160" w:bottom="280" w:left="980" w:header="720" w:footer="720" w:gutter="0"/>
          <w:cols w:space="720"/>
        </w:sectPr>
      </w:pPr>
      <w:r w:rsidRPr="009E6880">
        <w:rPr>
          <w:rFonts w:asciiTheme="minorHAnsi" w:eastAsia="Arial" w:hAnsiTheme="minorHAnsi" w:cstheme="minorHAnsi"/>
          <w:sz w:val="22"/>
          <w:szCs w:val="22"/>
        </w:rPr>
        <w:t>J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E6880">
        <w:rPr>
          <w:rFonts w:asciiTheme="minorHAnsi" w:eastAsia="Arial" w:hAnsiTheme="minorHAnsi" w:cstheme="minorHAnsi"/>
          <w:sz w:val="22"/>
          <w:szCs w:val="22"/>
        </w:rPr>
        <w:t>it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eastAsia="Arial" w:hAnsiTheme="minorHAnsi" w:cstheme="minorHAnsi"/>
          <w:sz w:val="22"/>
          <w:szCs w:val="22"/>
        </w:rPr>
        <w:t>ra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6880">
        <w:rPr>
          <w:rFonts w:asciiTheme="minorHAnsi" w:eastAsia="Arial" w:hAnsiTheme="minorHAnsi" w:cstheme="minorHAnsi"/>
          <w:sz w:val="22"/>
          <w:szCs w:val="22"/>
        </w:rPr>
        <w:t>f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eastAsia="Arial" w:hAnsiTheme="minorHAnsi" w:cstheme="minorHAnsi"/>
          <w:sz w:val="22"/>
          <w:szCs w:val="22"/>
        </w:rPr>
        <w:t>r S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6880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9E6880">
        <w:rPr>
          <w:rFonts w:asciiTheme="minorHAnsi" w:eastAsia="Arial" w:hAnsiTheme="minorHAnsi" w:cstheme="minorHAnsi"/>
          <w:sz w:val="22"/>
          <w:szCs w:val="22"/>
        </w:rPr>
        <w:t>l</w:t>
      </w:r>
      <w:r w:rsidRPr="009E688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E6880">
        <w:rPr>
          <w:rFonts w:asciiTheme="minorHAnsi" w:eastAsia="Arial" w:hAnsiTheme="minorHAnsi" w:cstheme="minorHAnsi"/>
          <w:sz w:val="22"/>
          <w:szCs w:val="22"/>
        </w:rPr>
        <w:t>rship</w:t>
      </w:r>
    </w:p>
    <w:p w14:paraId="6F33C073" w14:textId="77777777" w:rsidR="002E7834" w:rsidRPr="009E6880" w:rsidRDefault="009E6880" w:rsidP="009E6880">
      <w:pPr>
        <w:spacing w:before="59"/>
        <w:ind w:left="3626" w:right="3628"/>
        <w:jc w:val="center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b/>
          <w:sz w:val="22"/>
          <w:szCs w:val="22"/>
        </w:rPr>
        <w:lastRenderedPageBreak/>
        <w:t>FirstN</w:t>
      </w:r>
      <w:r w:rsidRPr="009E688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E688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E6880">
        <w:rPr>
          <w:rFonts w:asciiTheme="minorHAnsi" w:hAnsiTheme="minorHAnsi" w:cstheme="minorHAnsi"/>
          <w:b/>
          <w:sz w:val="22"/>
          <w:szCs w:val="22"/>
        </w:rPr>
        <w:t>e</w:t>
      </w:r>
      <w:r w:rsidRPr="009E6880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b/>
          <w:w w:val="99"/>
          <w:sz w:val="22"/>
          <w:szCs w:val="22"/>
        </w:rPr>
        <w:t>L</w:t>
      </w:r>
      <w:r w:rsidRPr="009E688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9E6880">
        <w:rPr>
          <w:rFonts w:asciiTheme="minorHAnsi" w:hAnsiTheme="minorHAnsi" w:cstheme="minorHAnsi"/>
          <w:b/>
          <w:w w:val="99"/>
          <w:sz w:val="22"/>
          <w:szCs w:val="22"/>
        </w:rPr>
        <w:t>st</w:t>
      </w:r>
      <w:r w:rsidRPr="009E6880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N</w:t>
      </w:r>
      <w:r w:rsidRPr="009E6880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a</w:t>
      </w:r>
      <w:r w:rsidRPr="009E6880">
        <w:rPr>
          <w:rFonts w:asciiTheme="minorHAnsi" w:hAnsiTheme="minorHAnsi" w:cstheme="minorHAnsi"/>
          <w:b/>
          <w:spacing w:val="-4"/>
          <w:w w:val="99"/>
          <w:sz w:val="22"/>
          <w:szCs w:val="22"/>
        </w:rPr>
        <w:t>m</w:t>
      </w:r>
      <w:r w:rsidRPr="009E6880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2F6AFA08" w14:textId="77777777" w:rsidR="002E7834" w:rsidRPr="009E6880" w:rsidRDefault="009E6880" w:rsidP="009E6880">
      <w:pPr>
        <w:ind w:left="2105" w:right="2108"/>
        <w:jc w:val="center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9E6880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>t Add</w:t>
      </w:r>
      <w:r w:rsidRPr="009E6880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9E688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>// Ci</w:t>
      </w:r>
      <w:r w:rsidRPr="009E6880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9E688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>tate</w:t>
      </w:r>
      <w:r w:rsidRPr="009E688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3"/>
          <w:position w:val="-1"/>
          <w:sz w:val="22"/>
          <w:szCs w:val="22"/>
        </w:rPr>
        <w:t>Z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9E688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>// C</w:t>
      </w:r>
      <w:r w:rsidRPr="009E688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9E688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P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>hone //</w:t>
      </w:r>
      <w:r w:rsidRPr="009E6880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>mail Add</w:t>
      </w:r>
      <w:r w:rsidRPr="009E6880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9E6880">
        <w:rPr>
          <w:rFonts w:asciiTheme="minorHAnsi" w:hAnsiTheme="minorHAnsi" w:cstheme="minorHAnsi"/>
          <w:position w:val="-1"/>
          <w:sz w:val="22"/>
          <w:szCs w:val="22"/>
        </w:rPr>
        <w:t>ss</w:t>
      </w:r>
    </w:p>
    <w:p w14:paraId="3606E14B" w14:textId="77777777" w:rsidR="002E7834" w:rsidRPr="009E6880" w:rsidRDefault="002E7834" w:rsidP="009E688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0FDD2A9" w14:textId="77777777" w:rsidR="002E7834" w:rsidRPr="009E6880" w:rsidRDefault="009E6880" w:rsidP="009E688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61F3B08D">
          <v:group id="_x0000_s1034" style="position:absolute;left:0;text-align:left;margin-left:52.55pt;margin-top:-12.45pt;width:507pt;height:0;z-index:-1352;mso-position-horizontal-relative:page" coordorigin="1051,-249" coordsize="10140,0">
            <v:shape id="_x0000_s1035" style="position:absolute;left:1051;top:-249;width:10140;height:0" coordorigin="1051,-249" coordsize="10140,0" path="m1051,-249r10140,e" filled="f" strokeweight=".58pt">
              <v:path arrowok="t"/>
            </v:shape>
            <w10:wrap anchorx="page"/>
          </v:group>
        </w:pict>
      </w:r>
      <w:r w:rsidRPr="009E6880">
        <w:rPr>
          <w:rFonts w:asciiTheme="minorHAnsi" w:hAnsiTheme="minorHAnsi" w:cstheme="minorHAnsi"/>
          <w:sz w:val="22"/>
          <w:szCs w:val="22"/>
        </w:rPr>
        <w:pict w14:anchorId="5CC8F267">
          <v:group id="_x0000_s1031" style="position:absolute;left:0;text-align:left;margin-left:53.35pt;margin-top:13.9pt;width:51.95pt;height:74.55pt;z-index:-1351;mso-position-horizontal-relative:page" coordorigin="1067,278" coordsize="1039,1491">
            <v:shape id="_x0000_s1033" style="position:absolute;left:1080;top:291;width:1013;height:0" coordorigin="1080,291" coordsize="1013,0" path="m1080,291r1013,e" filled="f" strokeweight="1.3pt">
              <v:path arrowok="t"/>
            </v:shape>
            <v:shape id="_x0000_s1032" type="#_x0000_t75" style="position:absolute;left:1440;top:303;width:221;height:1466">
              <v:imagedata r:id="rId10" o:title=""/>
            </v:shape>
            <w10:wrap anchorx="page"/>
          </v:group>
        </w:pic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E688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E6880">
        <w:rPr>
          <w:rFonts w:asciiTheme="minorHAnsi" w:hAnsiTheme="minorHAnsi" w:cstheme="minorHAnsi"/>
          <w:b/>
          <w:sz w:val="22"/>
          <w:szCs w:val="22"/>
        </w:rPr>
        <w:t>a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b/>
          <w:sz w:val="22"/>
          <w:szCs w:val="22"/>
        </w:rPr>
        <w:t>y</w:t>
      </w:r>
    </w:p>
    <w:p w14:paraId="6487841F" w14:textId="77777777" w:rsidR="002E7834" w:rsidRPr="009E6880" w:rsidRDefault="009E6880" w:rsidP="009E6880">
      <w:pPr>
        <w:spacing w:before="14"/>
        <w:ind w:left="820" w:right="4373"/>
        <w:jc w:val="both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9E6880">
        <w:rPr>
          <w:rFonts w:asciiTheme="minorHAnsi" w:hAnsiTheme="minorHAnsi" w:cstheme="minorHAnsi"/>
          <w:sz w:val="22"/>
          <w:szCs w:val="22"/>
        </w:rPr>
        <w:t xml:space="preserve">st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rn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 xml:space="preserve">r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E6880">
        <w:rPr>
          <w:rFonts w:asciiTheme="minorHAnsi" w:hAnsiTheme="minorHAnsi" w:cstheme="minorHAnsi"/>
          <w:sz w:val="22"/>
          <w:szCs w:val="22"/>
        </w:rPr>
        <w:t>i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 xml:space="preserve">h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pt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hAnsiTheme="minorHAnsi" w:cstheme="minorHAnsi"/>
          <w:sz w:val="22"/>
          <w:szCs w:val="22"/>
        </w:rPr>
        <w:t>on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l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y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stro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E6880">
        <w:rPr>
          <w:rFonts w:asciiTheme="minorHAnsi" w:hAnsiTheme="minorHAnsi" w:cstheme="minorHAnsi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wo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 xml:space="preserve">k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E6880">
        <w:rPr>
          <w:rFonts w:asciiTheme="minorHAnsi" w:hAnsiTheme="minorHAnsi" w:cstheme="minorHAnsi"/>
          <w:sz w:val="22"/>
          <w:szCs w:val="22"/>
        </w:rPr>
        <w:t>ic.</w:t>
      </w:r>
    </w:p>
    <w:p w14:paraId="3DE4743A" w14:textId="77777777" w:rsidR="002E7834" w:rsidRPr="009E6880" w:rsidRDefault="009E6880" w:rsidP="009E6880">
      <w:pPr>
        <w:spacing w:before="17"/>
        <w:ind w:left="880" w:right="3461"/>
        <w:jc w:val="both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E6880">
        <w:rPr>
          <w:rFonts w:asciiTheme="minorHAnsi" w:hAnsiTheme="minorHAnsi" w:cstheme="minorHAnsi"/>
          <w:sz w:val="22"/>
          <w:szCs w:val="22"/>
        </w:rPr>
        <w:t>un</w:t>
      </w:r>
      <w:r w:rsidRPr="009E6880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E6880">
        <w:rPr>
          <w:rFonts w:asciiTheme="minorHAnsi" w:hAnsiTheme="minorHAnsi" w:cstheme="minorHAnsi"/>
          <w:sz w:val="22"/>
          <w:szCs w:val="22"/>
        </w:rPr>
        <w:t>, out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E6880">
        <w:rPr>
          <w:rFonts w:asciiTheme="minorHAnsi" w:hAnsiTheme="minorHAnsi" w:cstheme="minorHAnsi"/>
          <w:sz w:val="22"/>
          <w:szCs w:val="22"/>
        </w:rPr>
        <w:t>oi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E6880">
        <w:rPr>
          <w:rFonts w:asciiTheme="minorHAnsi" w:hAnsiTheme="minorHAnsi" w:cstheme="minorHAnsi"/>
          <w:sz w:val="22"/>
          <w:szCs w:val="22"/>
        </w:rPr>
        <w:t xml:space="preserve">g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 xml:space="preserve">nd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ble of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wo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>ki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E6880">
        <w:rPr>
          <w:rFonts w:asciiTheme="minorHAnsi" w:hAnsiTheme="minorHAnsi" w:cstheme="minorHAnsi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with al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E6880">
        <w:rPr>
          <w:rFonts w:asciiTheme="minorHAnsi" w:hAnsiTheme="minorHAnsi" w:cstheme="minorHAnsi"/>
          <w:sz w:val="22"/>
          <w:szCs w:val="22"/>
        </w:rPr>
        <w:t>ost a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E6880">
        <w:rPr>
          <w:rFonts w:asciiTheme="minorHAnsi" w:hAnsiTheme="minorHAnsi" w:cstheme="minorHAnsi"/>
          <w:sz w:val="22"/>
          <w:szCs w:val="22"/>
        </w:rPr>
        <w:t>o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.</w:t>
      </w:r>
    </w:p>
    <w:p w14:paraId="004B9C2E" w14:textId="77777777" w:rsidR="002E7834" w:rsidRPr="009E6880" w:rsidRDefault="009E6880" w:rsidP="009E6880">
      <w:pPr>
        <w:spacing w:before="17"/>
        <w:ind w:left="820" w:right="2795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hAnsiTheme="minorHAnsi" w:cstheme="minorHAnsi"/>
          <w:sz w:val="22"/>
          <w:szCs w:val="22"/>
        </w:rPr>
        <w:t>rov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 xml:space="preserve">n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bi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i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>y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 xml:space="preserve">to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ge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nd o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ni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E6880">
        <w:rPr>
          <w:rFonts w:asciiTheme="minorHAnsi" w:hAnsiTheme="minorHAnsi" w:cstheme="minorHAnsi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la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>ge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E6880">
        <w:rPr>
          <w:rFonts w:asciiTheme="minorHAnsi" w:hAnsiTheme="minorHAnsi" w:cstheme="minorHAnsi"/>
          <w:sz w:val="22"/>
          <w:szCs w:val="22"/>
        </w:rPr>
        <w:t>mo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E6880">
        <w:rPr>
          <w:rFonts w:asciiTheme="minorHAnsi" w:hAnsiTheme="minorHAnsi" w:cstheme="minorHAnsi"/>
          <w:sz w:val="22"/>
          <w:szCs w:val="22"/>
        </w:rPr>
        <w:t>nts of info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>mation. Consistent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y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E6880">
        <w:rPr>
          <w:rFonts w:asciiTheme="minorHAnsi" w:hAnsiTheme="minorHAnsi" w:cstheme="minorHAnsi"/>
          <w:sz w:val="22"/>
          <w:szCs w:val="22"/>
        </w:rPr>
        <w:t>iven in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re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d 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spons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hAnsiTheme="minorHAnsi" w:cstheme="minorHAnsi"/>
          <w:sz w:val="22"/>
          <w:szCs w:val="22"/>
        </w:rPr>
        <w:t>bi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i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E6880">
        <w:rPr>
          <w:rFonts w:asciiTheme="minorHAnsi" w:hAnsiTheme="minorHAnsi" w:cstheme="minorHAnsi"/>
          <w:sz w:val="22"/>
          <w:szCs w:val="22"/>
        </w:rPr>
        <w:t>.</w:t>
      </w:r>
    </w:p>
    <w:p w14:paraId="6FB352A5" w14:textId="77777777" w:rsidR="002E7834" w:rsidRPr="009E6880" w:rsidRDefault="009E6880" w:rsidP="009E6880">
      <w:pPr>
        <w:ind w:left="820" w:right="1390"/>
        <w:jc w:val="both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r to l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 xml:space="preserve">rn 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E6880">
        <w:rPr>
          <w:rFonts w:asciiTheme="minorHAnsi" w:hAnsiTheme="minorHAnsi" w:cstheme="minorHAnsi"/>
          <w:sz w:val="22"/>
          <w:szCs w:val="22"/>
        </w:rPr>
        <w:t>th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E6880">
        <w:rPr>
          <w:rFonts w:asciiTheme="minorHAnsi" w:hAnsiTheme="minorHAnsi" w:cstheme="minorHAnsi"/>
          <w:sz w:val="22"/>
          <w:szCs w:val="22"/>
        </w:rPr>
        <w:t xml:space="preserve">g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 xml:space="preserve">bout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>he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sports busin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ss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fi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ld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f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 xml:space="preserve">om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>he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bot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 xml:space="preserve">om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>o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the top.</w:t>
      </w:r>
    </w:p>
    <w:p w14:paraId="4D767E27" w14:textId="77777777" w:rsidR="002E7834" w:rsidRPr="009E6880" w:rsidRDefault="002E7834" w:rsidP="009E688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5D269EB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b/>
          <w:sz w:val="22"/>
          <w:szCs w:val="22"/>
        </w:rPr>
        <w:t>E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b/>
          <w:sz w:val="22"/>
          <w:szCs w:val="22"/>
        </w:rPr>
        <w:t>a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E6880">
        <w:rPr>
          <w:rFonts w:asciiTheme="minorHAnsi" w:hAnsiTheme="minorHAnsi" w:cstheme="minorHAnsi"/>
          <w:b/>
          <w:sz w:val="22"/>
          <w:szCs w:val="22"/>
        </w:rPr>
        <w:t>ion</w:t>
      </w:r>
    </w:p>
    <w:p w14:paraId="04364EB7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b/>
          <w:sz w:val="22"/>
          <w:szCs w:val="22"/>
        </w:rPr>
        <w:t>ai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E6880">
        <w:rPr>
          <w:rFonts w:asciiTheme="minorHAnsi" w:hAnsiTheme="minorHAnsi" w:cstheme="minorHAnsi"/>
          <w:b/>
          <w:sz w:val="22"/>
          <w:szCs w:val="22"/>
        </w:rPr>
        <w:t>t Lo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E6880">
        <w:rPr>
          <w:rFonts w:asciiTheme="minorHAnsi" w:hAnsiTheme="minorHAnsi" w:cstheme="minorHAnsi"/>
          <w:b/>
          <w:sz w:val="22"/>
          <w:szCs w:val="22"/>
        </w:rPr>
        <w:t>is U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E6880">
        <w:rPr>
          <w:rFonts w:asciiTheme="minorHAnsi" w:hAnsiTheme="minorHAnsi" w:cstheme="minorHAnsi"/>
          <w:b/>
          <w:sz w:val="22"/>
          <w:szCs w:val="22"/>
        </w:rPr>
        <w:t>ive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b/>
          <w:sz w:val="22"/>
          <w:szCs w:val="22"/>
        </w:rPr>
        <w:t>sity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b/>
          <w:sz w:val="22"/>
          <w:szCs w:val="22"/>
        </w:rPr>
        <w:t>– Jo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E6880">
        <w:rPr>
          <w:rFonts w:asciiTheme="minorHAnsi" w:hAnsiTheme="minorHAnsi" w:cstheme="minorHAnsi"/>
          <w:b/>
          <w:sz w:val="22"/>
          <w:szCs w:val="22"/>
        </w:rPr>
        <w:t>n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b/>
          <w:sz w:val="22"/>
          <w:szCs w:val="22"/>
        </w:rPr>
        <w:t xml:space="preserve">Cook 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E6880">
        <w:rPr>
          <w:rFonts w:asciiTheme="minorHAnsi" w:hAnsiTheme="minorHAnsi" w:cstheme="minorHAnsi"/>
          <w:b/>
          <w:sz w:val="22"/>
          <w:szCs w:val="22"/>
        </w:rPr>
        <w:t xml:space="preserve">ool </w:t>
      </w:r>
      <w:r w:rsidRPr="009E688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E6880">
        <w:rPr>
          <w:rFonts w:asciiTheme="minorHAnsi" w:hAnsiTheme="minorHAnsi" w:cstheme="minorHAnsi"/>
          <w:b/>
          <w:sz w:val="22"/>
          <w:szCs w:val="22"/>
        </w:rPr>
        <w:t>f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b/>
          <w:sz w:val="22"/>
          <w:szCs w:val="22"/>
        </w:rPr>
        <w:t>B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E6880">
        <w:rPr>
          <w:rFonts w:asciiTheme="minorHAnsi" w:hAnsiTheme="minorHAnsi" w:cstheme="minorHAnsi"/>
          <w:b/>
          <w:sz w:val="22"/>
          <w:szCs w:val="22"/>
        </w:rPr>
        <w:t>si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b/>
          <w:sz w:val="22"/>
          <w:szCs w:val="22"/>
        </w:rPr>
        <w:t>s</w:t>
      </w:r>
      <w:r w:rsidRPr="009E6880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,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 xml:space="preserve">t. 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ouis, MO</w:t>
      </w:r>
    </w:p>
    <w:p w14:paraId="32767D00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lor of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ie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in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Business Admin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hAnsiTheme="minorHAnsi" w:cstheme="minorHAnsi"/>
          <w:sz w:val="22"/>
          <w:szCs w:val="22"/>
        </w:rPr>
        <w:t>str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hAnsiTheme="minorHAnsi" w:cstheme="minorHAnsi"/>
          <w:sz w:val="22"/>
          <w:szCs w:val="22"/>
        </w:rPr>
        <w:t>on, M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y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2012</w:t>
      </w:r>
    </w:p>
    <w:p w14:paraId="06A63D86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t>Con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E6880">
        <w:rPr>
          <w:rFonts w:asciiTheme="minorHAnsi" w:hAnsiTheme="minorHAnsi" w:cstheme="minorHAnsi"/>
          <w:sz w:val="22"/>
          <w:szCs w:val="22"/>
        </w:rPr>
        <w:t>ntr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hAnsiTheme="minorHAnsi" w:cstheme="minorHAnsi"/>
          <w:sz w:val="22"/>
          <w:szCs w:val="22"/>
        </w:rPr>
        <w:t xml:space="preserve">on in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 xml:space="preserve">ports 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E6880">
        <w:rPr>
          <w:rFonts w:asciiTheme="minorHAnsi" w:hAnsiTheme="minorHAnsi" w:cstheme="minorHAnsi"/>
          <w:sz w:val="22"/>
          <w:szCs w:val="22"/>
        </w:rPr>
        <w:t>usines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, Minor in 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o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E6880">
        <w:rPr>
          <w:rFonts w:asciiTheme="minorHAnsi" w:hAnsiTheme="minorHAnsi" w:cstheme="minorHAnsi"/>
          <w:sz w:val="22"/>
          <w:szCs w:val="22"/>
        </w:rPr>
        <w:t>om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s</w:t>
      </w:r>
    </w:p>
    <w:p w14:paraId="3292ECF6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t>GPA: 3.19 /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4.00</w:t>
      </w:r>
    </w:p>
    <w:p w14:paraId="49996472" w14:textId="77777777" w:rsidR="002E7834" w:rsidRPr="009E6880" w:rsidRDefault="002E7834" w:rsidP="009E688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AF4368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b/>
          <w:sz w:val="22"/>
          <w:szCs w:val="22"/>
        </w:rPr>
        <w:t>o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b/>
          <w:sz w:val="22"/>
          <w:szCs w:val="22"/>
        </w:rPr>
        <w:t>ss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E6880">
        <w:rPr>
          <w:rFonts w:asciiTheme="minorHAnsi" w:hAnsiTheme="minorHAnsi" w:cstheme="minorHAnsi"/>
          <w:b/>
          <w:sz w:val="22"/>
          <w:szCs w:val="22"/>
        </w:rPr>
        <w:t>o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E6880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E6880">
        <w:rPr>
          <w:rFonts w:asciiTheme="minorHAnsi" w:hAnsiTheme="minorHAnsi" w:cstheme="minorHAnsi"/>
          <w:b/>
          <w:sz w:val="22"/>
          <w:szCs w:val="22"/>
        </w:rPr>
        <w:t>x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E6880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0AB9A608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b/>
          <w:sz w:val="22"/>
          <w:szCs w:val="22"/>
        </w:rPr>
        <w:t>I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E6880">
        <w:rPr>
          <w:rFonts w:asciiTheme="minorHAnsi" w:hAnsiTheme="minorHAnsi" w:cstheme="minorHAnsi"/>
          <w:b/>
          <w:sz w:val="22"/>
          <w:szCs w:val="22"/>
        </w:rPr>
        <w:t>t</w:t>
      </w:r>
      <w:r w:rsidRPr="009E688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E6880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p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>ing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2011</w:t>
      </w:r>
    </w:p>
    <w:p w14:paraId="0F232BB2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portsi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hAnsiTheme="minorHAnsi" w:cstheme="minorHAnsi"/>
          <w:sz w:val="22"/>
          <w:szCs w:val="22"/>
        </w:rPr>
        <w:t>p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E6880">
        <w:rPr>
          <w:rFonts w:asciiTheme="minorHAnsi" w:hAnsiTheme="minorHAnsi" w:cstheme="minorHAnsi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 xml:space="preserve">,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 xml:space="preserve">t. 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ouis,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MO</w:t>
      </w:r>
    </w:p>
    <w:p w14:paraId="534FF446" w14:textId="77777777" w:rsidR="002E7834" w:rsidRPr="009E6880" w:rsidRDefault="009E6880" w:rsidP="009E6880">
      <w:pPr>
        <w:spacing w:before="24"/>
        <w:ind w:left="820" w:right="179" w:hanging="36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240849D0">
          <v:shape id="_x0000_i1030" type="#_x0000_t75" style="width:10.9pt;height:15.05pt">
            <v:imagedata r:id="rId7" o:title=""/>
          </v:shape>
        </w:pict>
      </w:r>
      <w:r w:rsidRPr="009E6880">
        <w:rPr>
          <w:rFonts w:asciiTheme="minorHAnsi" w:hAnsiTheme="minorHAnsi" w:cstheme="minorHAnsi"/>
          <w:sz w:val="22"/>
          <w:szCs w:val="22"/>
        </w:rPr>
        <w:t xml:space="preserve">  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ol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bor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ted on a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ma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E6880">
        <w:rPr>
          <w:rFonts w:asciiTheme="minorHAnsi" w:hAnsiTheme="minorHAnsi" w:cstheme="minorHAnsi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h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stu</w:t>
      </w:r>
      <w:r w:rsidRPr="009E688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E6880">
        <w:rPr>
          <w:rFonts w:asciiTheme="minorHAnsi" w:hAnsiTheme="minorHAnsi" w:cstheme="minorHAnsi"/>
          <w:sz w:val="22"/>
          <w:szCs w:val="22"/>
        </w:rPr>
        <w:t>y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to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vi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w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u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nt s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9E6880">
        <w:rPr>
          <w:rFonts w:asciiTheme="minorHAnsi" w:hAnsiTheme="minorHAnsi" w:cstheme="minorHAnsi"/>
          <w:sz w:val="22"/>
          <w:szCs w:val="22"/>
        </w:rPr>
        <w:t>y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nd</w:t>
      </w:r>
      <w:r w:rsidRPr="009E688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in an und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rst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ndi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E6880">
        <w:rPr>
          <w:rFonts w:asciiTheme="minorHAnsi" w:hAnsiTheme="minorHAnsi" w:cstheme="minorHAnsi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of b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sketb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ll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f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 xml:space="preserve">n 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mogr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E6880">
        <w:rPr>
          <w:rFonts w:asciiTheme="minorHAnsi" w:hAnsiTheme="minorHAnsi" w:cstheme="minorHAnsi"/>
          <w:sz w:val="22"/>
          <w:szCs w:val="22"/>
        </w:rPr>
        <w:t xml:space="preserve">hics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nd b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h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vio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>.</w:t>
      </w:r>
    </w:p>
    <w:p w14:paraId="3D5B0C81" w14:textId="77777777" w:rsidR="002E7834" w:rsidRPr="009E6880" w:rsidRDefault="009E6880" w:rsidP="009E6880">
      <w:pPr>
        <w:spacing w:before="21"/>
        <w:ind w:left="820" w:right="196" w:hanging="36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6D0475B8">
          <v:shape id="_x0000_i1031" type="#_x0000_t75" style="width:10.9pt;height:15.05pt">
            <v:imagedata r:id="rId7" o:title=""/>
          </v:shape>
        </w:pict>
      </w:r>
      <w:r w:rsidRPr="009E6880">
        <w:rPr>
          <w:rFonts w:asciiTheme="minorHAnsi" w:hAnsiTheme="minorHAnsi" w:cstheme="minorHAnsi"/>
          <w:sz w:val="22"/>
          <w:szCs w:val="22"/>
        </w:rPr>
        <w:t xml:space="preserve">   </w:t>
      </w:r>
      <w:r w:rsidRPr="009E6880">
        <w:rPr>
          <w:rFonts w:asciiTheme="minorHAnsi" w:hAnsiTheme="minorHAnsi" w:cstheme="minorHAnsi"/>
          <w:sz w:val="22"/>
          <w:szCs w:val="22"/>
        </w:rPr>
        <w:t xml:space="preserve">Assisted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E6880">
        <w:rPr>
          <w:rFonts w:asciiTheme="minorHAnsi" w:hAnsiTheme="minorHAnsi" w:cstheme="minorHAnsi"/>
          <w:sz w:val="22"/>
          <w:szCs w:val="22"/>
        </w:rPr>
        <w:t>i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 xml:space="preserve">h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 xml:space="preserve">n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E6880">
        <w:rPr>
          <w:rFonts w:asciiTheme="minorHAnsi" w:hAnsiTheme="minorHAnsi" w:cstheme="minorHAnsi"/>
          <w:sz w:val="22"/>
          <w:szCs w:val="22"/>
        </w:rPr>
        <w:t>ono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E6880">
        <w:rPr>
          <w:rFonts w:asciiTheme="minorHAnsi" w:hAnsiTheme="minorHAnsi" w:cstheme="minorHAnsi"/>
          <w:sz w:val="22"/>
          <w:szCs w:val="22"/>
        </w:rPr>
        <w:t xml:space="preserve">ic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ssessment to ev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lua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publ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hAnsiTheme="minorHAnsi" w:cstheme="minorHAnsi"/>
          <w:sz w:val="22"/>
          <w:szCs w:val="22"/>
        </w:rPr>
        <w:t>c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E6880">
        <w:rPr>
          <w:rFonts w:asciiTheme="minorHAnsi" w:hAnsiTheme="minorHAnsi" w:cstheme="minorHAnsi"/>
          <w:sz w:val="22"/>
          <w:szCs w:val="22"/>
        </w:rPr>
        <w:t>unding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of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a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E6880">
        <w:rPr>
          <w:rFonts w:asciiTheme="minorHAnsi" w:hAnsiTheme="minorHAnsi" w:cstheme="minorHAnsi"/>
          <w:sz w:val="22"/>
          <w:szCs w:val="22"/>
        </w:rPr>
        <w:t>on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l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E6880">
        <w:rPr>
          <w:rFonts w:asciiTheme="minorHAnsi" w:hAnsiTheme="minorHAnsi" w:cstheme="minorHAnsi"/>
          <w:sz w:val="22"/>
          <w:szCs w:val="22"/>
        </w:rPr>
        <w:t>ootball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E6880">
        <w:rPr>
          <w:rFonts w:asciiTheme="minorHAnsi" w:hAnsiTheme="minorHAnsi" w:cstheme="minorHAnsi"/>
          <w:sz w:val="22"/>
          <w:szCs w:val="22"/>
        </w:rPr>
        <w:t>e stadium.</w:t>
      </w:r>
    </w:p>
    <w:p w14:paraId="68FB79FE" w14:textId="77777777" w:rsidR="002E7834" w:rsidRPr="009E6880" w:rsidRDefault="002E7834" w:rsidP="009E688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283E9E8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b/>
          <w:sz w:val="22"/>
          <w:szCs w:val="22"/>
        </w:rPr>
        <w:t>Ad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E6880">
        <w:rPr>
          <w:rFonts w:asciiTheme="minorHAnsi" w:hAnsiTheme="minorHAnsi" w:cstheme="minorHAnsi"/>
          <w:b/>
          <w:sz w:val="22"/>
          <w:szCs w:val="22"/>
        </w:rPr>
        <w:t>itio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E6880">
        <w:rPr>
          <w:rFonts w:asciiTheme="minorHAnsi" w:hAnsiTheme="minorHAnsi" w:cstheme="minorHAnsi"/>
          <w:b/>
          <w:sz w:val="22"/>
          <w:szCs w:val="22"/>
        </w:rPr>
        <w:t xml:space="preserve">al Work 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E6880">
        <w:rPr>
          <w:rFonts w:asciiTheme="minorHAnsi" w:hAnsiTheme="minorHAnsi" w:cstheme="minorHAnsi"/>
          <w:b/>
          <w:sz w:val="22"/>
          <w:szCs w:val="22"/>
        </w:rPr>
        <w:t>isto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b/>
          <w:sz w:val="22"/>
          <w:szCs w:val="22"/>
        </w:rPr>
        <w:t>y</w:t>
      </w:r>
    </w:p>
    <w:p w14:paraId="69B11A95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b/>
          <w:sz w:val="22"/>
          <w:szCs w:val="22"/>
        </w:rPr>
        <w:t>R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ere</w:t>
      </w:r>
      <w:r w:rsidRPr="009E6880">
        <w:rPr>
          <w:rFonts w:asciiTheme="minorHAnsi" w:hAnsiTheme="minorHAnsi" w:cstheme="minorHAnsi"/>
          <w:b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, 200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nt</w:t>
      </w:r>
    </w:p>
    <w:p w14:paraId="4A55B3E6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 xml:space="preserve">t. 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 xml:space="preserve">ouis Youth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o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L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E6880">
        <w:rPr>
          <w:rFonts w:asciiTheme="minorHAnsi" w:hAnsiTheme="minorHAnsi" w:cstheme="minorHAnsi"/>
          <w:sz w:val="22"/>
          <w:szCs w:val="22"/>
        </w:rPr>
        <w:t>u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 xml:space="preserve">,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t.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ouis, MO</w:t>
      </w:r>
    </w:p>
    <w:p w14:paraId="54E35C5D" w14:textId="77777777" w:rsidR="002E7834" w:rsidRPr="009E6880" w:rsidRDefault="009E6880" w:rsidP="009E6880">
      <w:pPr>
        <w:spacing w:before="19"/>
        <w:ind w:left="820" w:right="1039"/>
        <w:jc w:val="both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5F2506C8">
          <v:shape id="_x0000_s1028" type="#_x0000_t75" style="position:absolute;left:0;text-align:left;margin-left:1in;margin-top:.15pt;width:11.05pt;height:44.05pt;z-index:-1350;mso-position-horizontal-relative:page">
            <v:imagedata r:id="rId11" o:title=""/>
            <w10:wrap anchorx="page"/>
          </v:shape>
        </w:pic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f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re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d 6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mes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w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E6880">
        <w:rPr>
          <w:rFonts w:asciiTheme="minorHAnsi" w:hAnsiTheme="minorHAnsi" w:cstheme="minorHAnsi"/>
          <w:sz w:val="22"/>
          <w:szCs w:val="22"/>
        </w:rPr>
        <w:t>k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y</w:t>
      </w:r>
      <w:r w:rsidRPr="009E688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 xml:space="preserve">while </w:t>
      </w:r>
      <w:r w:rsidRPr="009E6880">
        <w:rPr>
          <w:rFonts w:asciiTheme="minorHAnsi" w:hAnsiTheme="minorHAnsi" w:cstheme="minorHAnsi"/>
          <w:sz w:val="22"/>
          <w:szCs w:val="22"/>
        </w:rPr>
        <w:t>moni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>o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>i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E6880">
        <w:rPr>
          <w:rFonts w:asciiTheme="minorHAnsi" w:hAnsiTheme="minorHAnsi" w:cstheme="minorHAnsi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 xml:space="preserve">nd </w:t>
      </w:r>
      <w:r w:rsidRPr="009E688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E6880">
        <w:rPr>
          <w:rFonts w:asciiTheme="minorHAnsi" w:hAnsiTheme="minorHAnsi" w:cstheme="minorHAnsi"/>
          <w:sz w:val="22"/>
          <w:szCs w:val="22"/>
        </w:rPr>
        <w:t>o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9E6880">
        <w:rPr>
          <w:rFonts w:asciiTheme="minorHAnsi" w:hAnsiTheme="minorHAnsi" w:cstheme="minorHAnsi"/>
          <w:sz w:val="22"/>
          <w:szCs w:val="22"/>
        </w:rPr>
        <w:t>i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E6880">
        <w:rPr>
          <w:rFonts w:asciiTheme="minorHAnsi" w:hAnsiTheme="minorHAnsi" w:cstheme="minorHAnsi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le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E6880">
        <w:rPr>
          <w:rFonts w:asciiTheme="minorHAnsi" w:hAnsiTheme="minorHAnsi" w:cstheme="minorHAnsi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9E6880">
        <w:rPr>
          <w:rFonts w:asciiTheme="minorHAnsi" w:hAnsiTheme="minorHAnsi" w:cstheme="minorHAnsi"/>
          <w:sz w:val="22"/>
          <w:szCs w:val="22"/>
        </w:rPr>
        <w:t>ules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nd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E6880">
        <w:rPr>
          <w:rFonts w:asciiTheme="minorHAnsi" w:hAnsiTheme="minorHAnsi" w:cstheme="minorHAnsi"/>
          <w:sz w:val="22"/>
          <w:szCs w:val="22"/>
        </w:rPr>
        <w:t>ulation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.</w:t>
      </w:r>
    </w:p>
    <w:p w14:paraId="315B4583" w14:textId="77777777" w:rsidR="002E7834" w:rsidRPr="009E6880" w:rsidRDefault="009E6880" w:rsidP="009E6880">
      <w:pPr>
        <w:spacing w:before="17"/>
        <w:ind w:left="820" w:right="69"/>
        <w:jc w:val="both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t>Mod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l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 xml:space="preserve">d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ppro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hAnsiTheme="minorHAnsi" w:cstheme="minorHAnsi"/>
          <w:sz w:val="22"/>
          <w:szCs w:val="22"/>
        </w:rPr>
        <w:t>ri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te b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vior, monito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 xml:space="preserve">d strict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E6880">
        <w:rPr>
          <w:rFonts w:asciiTheme="minorHAnsi" w:hAnsiTheme="minorHAnsi" w:cstheme="minorHAnsi"/>
          <w:sz w:val="22"/>
          <w:szCs w:val="22"/>
        </w:rPr>
        <w:t>h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n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E6880">
        <w:rPr>
          <w:rFonts w:asciiTheme="minorHAnsi" w:hAnsiTheme="minorHAnsi" w:cstheme="minorHAnsi"/>
          <w:sz w:val="22"/>
          <w:szCs w:val="22"/>
        </w:rPr>
        <w:t>nd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E6880">
        <w:rPr>
          <w:rFonts w:asciiTheme="minorHAnsi" w:hAnsiTheme="minorHAnsi" w:cstheme="minorHAnsi"/>
          <w:sz w:val="22"/>
          <w:szCs w:val="22"/>
        </w:rPr>
        <w:t>o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ed sp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E6880">
        <w:rPr>
          <w:rFonts w:asciiTheme="minorHAnsi" w:hAnsiTheme="minorHAnsi" w:cstheme="minorHAnsi"/>
          <w:sz w:val="22"/>
          <w:szCs w:val="22"/>
        </w:rPr>
        <w:t xml:space="preserve">rt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nd sp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E6880">
        <w:rPr>
          <w:rFonts w:asciiTheme="minorHAnsi" w:hAnsiTheme="minorHAnsi" w:cstheme="minorHAnsi"/>
          <w:sz w:val="22"/>
          <w:szCs w:val="22"/>
        </w:rPr>
        <w:t>tator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rul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. Establish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 xml:space="preserve">d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nd maintain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d a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9E6880">
        <w:rPr>
          <w:rFonts w:asciiTheme="minorHAnsi" w:hAnsiTheme="minorHAnsi" w:cstheme="minorHAnsi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E6880">
        <w:rPr>
          <w:rFonts w:asciiTheme="minorHAnsi" w:hAnsiTheme="minorHAnsi" w:cstheme="minorHAnsi"/>
          <w:sz w:val="22"/>
          <w:szCs w:val="22"/>
        </w:rPr>
        <w:t xml:space="preserve">tful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nd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our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ous wo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>ki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E6880">
        <w:rPr>
          <w:rFonts w:asciiTheme="minorHAnsi" w:hAnsiTheme="minorHAnsi" w:cstheme="minorHAnsi"/>
          <w:sz w:val="22"/>
          <w:szCs w:val="22"/>
        </w:rPr>
        <w:t>g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hAnsiTheme="minorHAnsi" w:cstheme="minorHAnsi"/>
          <w:sz w:val="22"/>
          <w:szCs w:val="22"/>
        </w:rPr>
        <w:t>onship with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ll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p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rticip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 xml:space="preserve">nts, </w:t>
      </w:r>
      <w:r w:rsidRPr="009E6880">
        <w:rPr>
          <w:rFonts w:asciiTheme="minorHAnsi" w:hAnsiTheme="minorHAnsi" w:cstheme="minorHAnsi"/>
          <w:sz w:val="22"/>
          <w:szCs w:val="22"/>
        </w:rPr>
        <w:t>volun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E6880">
        <w:rPr>
          <w:rFonts w:asciiTheme="minorHAnsi" w:hAnsiTheme="minorHAnsi" w:cstheme="minorHAnsi"/>
          <w:sz w:val="22"/>
          <w:szCs w:val="22"/>
        </w:rPr>
        <w:t>rs, st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f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E6880">
        <w:rPr>
          <w:rFonts w:asciiTheme="minorHAnsi" w:hAnsiTheme="minorHAnsi" w:cstheme="minorHAnsi"/>
          <w:sz w:val="22"/>
          <w:szCs w:val="22"/>
        </w:rPr>
        <w:t>.</w:t>
      </w:r>
    </w:p>
    <w:p w14:paraId="15867162" w14:textId="77777777" w:rsidR="002E7834" w:rsidRPr="009E6880" w:rsidRDefault="002E7834" w:rsidP="009E688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1B87851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b/>
          <w:sz w:val="22"/>
          <w:szCs w:val="22"/>
        </w:rPr>
        <w:t>I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E6880">
        <w:rPr>
          <w:rFonts w:asciiTheme="minorHAnsi" w:hAnsiTheme="minorHAnsi" w:cstheme="minorHAnsi"/>
          <w:b/>
          <w:sz w:val="22"/>
          <w:szCs w:val="22"/>
        </w:rPr>
        <w:t>st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b/>
          <w:sz w:val="22"/>
          <w:szCs w:val="22"/>
        </w:rPr>
        <w:t>to</w:t>
      </w:r>
      <w:r w:rsidRPr="009E6880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E6880">
        <w:rPr>
          <w:rFonts w:asciiTheme="minorHAnsi" w:hAnsiTheme="minorHAnsi" w:cstheme="minorHAnsi"/>
          <w:b/>
          <w:sz w:val="22"/>
          <w:szCs w:val="22"/>
        </w:rPr>
        <w:t>,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um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r 20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E6880">
        <w:rPr>
          <w:rFonts w:asciiTheme="minorHAnsi" w:hAnsiTheme="minorHAnsi" w:cstheme="minorHAnsi"/>
          <w:sz w:val="22"/>
          <w:szCs w:val="22"/>
        </w:rPr>
        <w:t>0</w:t>
      </w:r>
    </w:p>
    <w:p w14:paraId="7CECB2B5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int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ouis Univ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rsi</w:t>
      </w:r>
      <w:r w:rsidRPr="009E688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>y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o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9E6880">
        <w:rPr>
          <w:rFonts w:asciiTheme="minorHAnsi" w:hAnsiTheme="minorHAnsi" w:cstheme="minorHAnsi"/>
          <w:sz w:val="22"/>
          <w:szCs w:val="22"/>
        </w:rPr>
        <w:t xml:space="preserve">r 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 xml:space="preserve">mp,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t.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ouis,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MO</w:t>
      </w:r>
    </w:p>
    <w:p w14:paraId="1F90D08D" w14:textId="77777777" w:rsidR="002E7834" w:rsidRPr="009E6880" w:rsidRDefault="009E6880" w:rsidP="009E6880">
      <w:pPr>
        <w:spacing w:before="19"/>
        <w:ind w:left="820" w:right="3139"/>
        <w:jc w:val="both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E6880">
        <w:rPr>
          <w:rFonts w:asciiTheme="minorHAnsi" w:hAnsiTheme="minorHAnsi" w:cstheme="minorHAnsi"/>
          <w:sz w:val="22"/>
          <w:szCs w:val="22"/>
        </w:rPr>
        <w:t>ui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nd d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v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loped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la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>ionships with over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 xml:space="preserve">100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E6880">
        <w:rPr>
          <w:rFonts w:asciiTheme="minorHAnsi" w:hAnsiTheme="minorHAnsi" w:cstheme="minorHAnsi"/>
          <w:sz w:val="22"/>
          <w:szCs w:val="22"/>
        </w:rPr>
        <w:t>mpe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>s w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k</w:t>
      </w:r>
      <w:r w:rsidRPr="009E688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E6880">
        <w:rPr>
          <w:rFonts w:asciiTheme="minorHAnsi" w:hAnsiTheme="minorHAnsi" w:cstheme="minorHAnsi"/>
          <w:sz w:val="22"/>
          <w:szCs w:val="22"/>
        </w:rPr>
        <w:t>.</w:t>
      </w:r>
    </w:p>
    <w:p w14:paraId="119D8260" w14:textId="77777777" w:rsidR="002E7834" w:rsidRPr="009E6880" w:rsidRDefault="009E6880" w:rsidP="009E6880">
      <w:pPr>
        <w:spacing w:before="17"/>
        <w:ind w:left="820" w:right="1551"/>
        <w:jc w:val="both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2A821913">
          <v:shape id="_x0000_s1027" type="#_x0000_t75" style="position:absolute;left:0;text-align:left;margin-left:1in;margin-top:-14.6pt;width:11.05pt;height:29.4pt;z-index:-1349;mso-position-horizontal-relative:page">
            <v:imagedata r:id="rId12" o:title=""/>
            <w10:wrap anchorx="page"/>
          </v:shape>
        </w:pic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9E6880">
        <w:rPr>
          <w:rFonts w:asciiTheme="minorHAnsi" w:hAnsiTheme="minorHAnsi" w:cstheme="minorHAnsi"/>
          <w:sz w:val="22"/>
          <w:szCs w:val="22"/>
        </w:rPr>
        <w:t>i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i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ted skill dev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lo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E6880">
        <w:rPr>
          <w:rFonts w:asciiTheme="minorHAnsi" w:hAnsiTheme="minorHAnsi" w:cstheme="minorHAnsi"/>
          <w:sz w:val="22"/>
          <w:szCs w:val="22"/>
        </w:rPr>
        <w:t xml:space="preserve">ment 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E6880">
        <w:rPr>
          <w:rFonts w:asciiTheme="minorHAnsi" w:hAnsiTheme="minorHAnsi" w:cstheme="minorHAnsi"/>
          <w:sz w:val="22"/>
          <w:szCs w:val="22"/>
        </w:rPr>
        <w:t>y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w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E6880">
        <w:rPr>
          <w:rFonts w:asciiTheme="minorHAnsi" w:hAnsiTheme="minorHAnsi" w:cstheme="minorHAnsi"/>
          <w:sz w:val="22"/>
          <w:szCs w:val="22"/>
        </w:rPr>
        <w:t>rking with c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mpe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sz w:val="22"/>
          <w:szCs w:val="22"/>
        </w:rPr>
        <w:t xml:space="preserve">s in groups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nd on</w:t>
      </w:r>
      <w:r w:rsidRPr="009E6880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E6880">
        <w:rPr>
          <w:rFonts w:asciiTheme="minorHAnsi" w:hAnsiTheme="minorHAnsi" w:cstheme="minorHAnsi"/>
          <w:sz w:val="22"/>
          <w:szCs w:val="22"/>
        </w:rPr>
        <w:t>on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E6880">
        <w:rPr>
          <w:rFonts w:asciiTheme="minorHAnsi" w:hAnsiTheme="minorHAnsi" w:cstheme="minorHAnsi"/>
          <w:sz w:val="22"/>
          <w:szCs w:val="22"/>
        </w:rPr>
        <w:t>on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.</w:t>
      </w:r>
    </w:p>
    <w:p w14:paraId="629F457C" w14:textId="77777777" w:rsidR="002E7834" w:rsidRPr="009E6880" w:rsidRDefault="002E7834" w:rsidP="009E688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339911F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b/>
          <w:sz w:val="22"/>
          <w:szCs w:val="22"/>
        </w:rPr>
        <w:t>A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b/>
          <w:sz w:val="22"/>
          <w:szCs w:val="22"/>
        </w:rPr>
        <w:t>tiviti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b/>
          <w:sz w:val="22"/>
          <w:szCs w:val="22"/>
        </w:rPr>
        <w:t xml:space="preserve">s / 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b/>
          <w:sz w:val="22"/>
          <w:szCs w:val="22"/>
        </w:rPr>
        <w:t>a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E6880">
        <w:rPr>
          <w:rFonts w:asciiTheme="minorHAnsi" w:hAnsiTheme="minorHAnsi" w:cstheme="minorHAnsi"/>
          <w:b/>
          <w:sz w:val="22"/>
          <w:szCs w:val="22"/>
        </w:rPr>
        <w:t>s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E6880">
        <w:rPr>
          <w:rFonts w:asciiTheme="minorHAnsi" w:hAnsiTheme="minorHAnsi" w:cstheme="minorHAnsi"/>
          <w:b/>
          <w:sz w:val="22"/>
          <w:szCs w:val="22"/>
        </w:rPr>
        <w:t>ip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b/>
          <w:sz w:val="22"/>
          <w:szCs w:val="22"/>
        </w:rPr>
        <w:t>Ex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E6880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22811B65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t>Club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E6880">
        <w:rPr>
          <w:rFonts w:asciiTheme="minorHAnsi" w:hAnsiTheme="minorHAnsi" w:cstheme="minorHAnsi"/>
          <w:sz w:val="22"/>
          <w:szCs w:val="22"/>
        </w:rPr>
        <w:t>o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9E6880">
        <w:rPr>
          <w:rFonts w:asciiTheme="minorHAnsi" w:hAnsiTheme="minorHAnsi" w:cstheme="minorHAnsi"/>
          <w:sz w:val="22"/>
          <w:szCs w:val="22"/>
        </w:rPr>
        <w:t>r T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E6880">
        <w:rPr>
          <w:rFonts w:asciiTheme="minorHAnsi" w:hAnsiTheme="minorHAnsi" w:cstheme="minorHAnsi"/>
          <w:sz w:val="22"/>
          <w:szCs w:val="22"/>
        </w:rPr>
        <w:t>m, 2008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-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nt</w:t>
      </w:r>
    </w:p>
    <w:p w14:paraId="4E04AFF5" w14:textId="77777777" w:rsidR="002E7834" w:rsidRPr="009E6880" w:rsidRDefault="009E6880" w:rsidP="009E6880">
      <w:pPr>
        <w:spacing w:before="4"/>
        <w:ind w:left="418" w:right="7141"/>
        <w:jc w:val="center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pict w14:anchorId="5C08AF63">
          <v:shape id="_x0000_i1032" type="#_x0000_t75" style="width:10.9pt;height:15.05pt">
            <v:imagedata r:id="rId7" o:title=""/>
          </v:shape>
        </w:pict>
      </w:r>
      <w:r w:rsidRPr="009E6880">
        <w:rPr>
          <w:rFonts w:asciiTheme="minorHAnsi" w:hAnsiTheme="minorHAnsi" w:cstheme="minorHAnsi"/>
          <w:sz w:val="22"/>
          <w:szCs w:val="22"/>
        </w:rPr>
        <w:t xml:space="preserve">  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sident, 2011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nt</w:t>
      </w:r>
    </w:p>
    <w:p w14:paraId="24DF21AC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p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E6880">
        <w:rPr>
          <w:rFonts w:asciiTheme="minorHAnsi" w:hAnsiTheme="minorHAnsi" w:cstheme="minorHAnsi"/>
          <w:sz w:val="22"/>
          <w:szCs w:val="22"/>
        </w:rPr>
        <w:t>ial 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E6880">
        <w:rPr>
          <w:rFonts w:asciiTheme="minorHAnsi" w:hAnsiTheme="minorHAnsi" w:cstheme="minorHAnsi"/>
          <w:sz w:val="22"/>
          <w:szCs w:val="22"/>
        </w:rPr>
        <w:t xml:space="preserve">ds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o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A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E6880">
        <w:rPr>
          <w:rFonts w:asciiTheme="minorHAnsi" w:hAnsiTheme="minorHAnsi" w:cstheme="minorHAnsi"/>
          <w:sz w:val="22"/>
          <w:szCs w:val="22"/>
        </w:rPr>
        <w:t>soci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t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E6880">
        <w:rPr>
          <w:rFonts w:asciiTheme="minorHAnsi" w:hAnsiTheme="minorHAnsi" w:cstheme="minorHAnsi"/>
          <w:sz w:val="22"/>
          <w:szCs w:val="22"/>
        </w:rPr>
        <w:t>on (S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hAnsiTheme="minorHAnsi" w:cstheme="minorHAnsi"/>
          <w:sz w:val="22"/>
          <w:szCs w:val="22"/>
        </w:rPr>
        <w:t>ENSA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E6880">
        <w:rPr>
          <w:rFonts w:asciiTheme="minorHAnsi" w:hAnsiTheme="minorHAnsi" w:cstheme="minorHAnsi"/>
          <w:sz w:val="22"/>
          <w:szCs w:val="22"/>
        </w:rPr>
        <w:t>, 2008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 xml:space="preserve">–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nt</w:t>
      </w:r>
    </w:p>
    <w:p w14:paraId="1F1B8AE5" w14:textId="77777777" w:rsidR="002E7834" w:rsidRPr="009E6880" w:rsidRDefault="009E6880" w:rsidP="009E6880">
      <w:pPr>
        <w:ind w:left="100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sz w:val="22"/>
          <w:szCs w:val="22"/>
        </w:rPr>
        <w:t>Volunte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r, Sp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E6880">
        <w:rPr>
          <w:rFonts w:asciiTheme="minorHAnsi" w:hAnsiTheme="minorHAnsi" w:cstheme="minorHAnsi"/>
          <w:sz w:val="22"/>
          <w:szCs w:val="22"/>
        </w:rPr>
        <w:t>ial O</w:t>
      </w:r>
      <w:r w:rsidRPr="009E688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E6880">
        <w:rPr>
          <w:rFonts w:asciiTheme="minorHAnsi" w:hAnsiTheme="minorHAnsi" w:cstheme="minorHAnsi"/>
          <w:sz w:val="22"/>
          <w:szCs w:val="22"/>
        </w:rPr>
        <w:t>pics, 2010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 xml:space="preserve">–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E6880">
        <w:rPr>
          <w:rFonts w:asciiTheme="minorHAnsi" w:hAnsiTheme="minorHAnsi" w:cstheme="minorHAnsi"/>
          <w:sz w:val="22"/>
          <w:szCs w:val="22"/>
        </w:rPr>
        <w:t>r</w:t>
      </w:r>
      <w:r w:rsidRPr="009E688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nt</w:t>
      </w:r>
    </w:p>
    <w:p w14:paraId="7EAC2AA3" w14:textId="77777777" w:rsidR="002E7834" w:rsidRPr="009E6880" w:rsidRDefault="002E7834" w:rsidP="009E688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DEC98F1" w14:textId="77777777" w:rsidR="002E7834" w:rsidRPr="009E6880" w:rsidRDefault="009E6880" w:rsidP="009E6880">
      <w:pPr>
        <w:ind w:left="100" w:right="7561"/>
        <w:rPr>
          <w:rFonts w:asciiTheme="minorHAnsi" w:hAnsiTheme="minorHAnsi" w:cstheme="minorHAnsi"/>
          <w:sz w:val="22"/>
          <w:szCs w:val="22"/>
        </w:rPr>
      </w:pPr>
      <w:r w:rsidRPr="009E6880">
        <w:rPr>
          <w:rFonts w:asciiTheme="minorHAnsi" w:hAnsiTheme="minorHAnsi" w:cstheme="minorHAnsi"/>
          <w:b/>
          <w:sz w:val="22"/>
          <w:szCs w:val="22"/>
        </w:rPr>
        <w:t>Ho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E6880">
        <w:rPr>
          <w:rFonts w:asciiTheme="minorHAnsi" w:hAnsiTheme="minorHAnsi" w:cstheme="minorHAnsi"/>
          <w:b/>
          <w:sz w:val="22"/>
          <w:szCs w:val="22"/>
        </w:rPr>
        <w:t>o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b/>
          <w:sz w:val="22"/>
          <w:szCs w:val="22"/>
        </w:rPr>
        <w:t>s / A</w:t>
      </w:r>
      <w:r w:rsidRPr="009E688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E6880">
        <w:rPr>
          <w:rFonts w:asciiTheme="minorHAnsi" w:hAnsiTheme="minorHAnsi" w:cstheme="minorHAnsi"/>
          <w:b/>
          <w:sz w:val="22"/>
          <w:szCs w:val="22"/>
        </w:rPr>
        <w:t>a</w:t>
      </w:r>
      <w:r w:rsidRPr="009E688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E688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E6880">
        <w:rPr>
          <w:rFonts w:asciiTheme="minorHAnsi" w:hAnsiTheme="minorHAnsi" w:cstheme="minorHAnsi"/>
          <w:b/>
          <w:sz w:val="22"/>
          <w:szCs w:val="22"/>
        </w:rPr>
        <w:t>s</w:t>
      </w:r>
      <w:r w:rsidRPr="009E688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Univ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rsi</w:t>
      </w:r>
      <w:r w:rsidRPr="009E688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E6880">
        <w:rPr>
          <w:rFonts w:asciiTheme="minorHAnsi" w:hAnsiTheme="minorHAnsi" w:cstheme="minorHAnsi"/>
          <w:sz w:val="22"/>
          <w:szCs w:val="22"/>
        </w:rPr>
        <w:t>y</w:t>
      </w:r>
      <w:r w:rsidRPr="009E688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E6880">
        <w:rPr>
          <w:rFonts w:asciiTheme="minorHAnsi" w:hAnsiTheme="minorHAnsi" w:cstheme="minorHAnsi"/>
          <w:sz w:val="22"/>
          <w:szCs w:val="22"/>
        </w:rPr>
        <w:t>hol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E6880">
        <w:rPr>
          <w:rFonts w:asciiTheme="minorHAnsi" w:hAnsiTheme="minorHAnsi" w:cstheme="minorHAnsi"/>
          <w:sz w:val="22"/>
          <w:szCs w:val="22"/>
        </w:rPr>
        <w:t>rship D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E6880">
        <w:rPr>
          <w:rFonts w:asciiTheme="minorHAnsi" w:hAnsiTheme="minorHAnsi" w:cstheme="minorHAnsi"/>
          <w:sz w:val="22"/>
          <w:szCs w:val="22"/>
        </w:rPr>
        <w:t>n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E6880">
        <w:rPr>
          <w:rFonts w:asciiTheme="minorHAnsi" w:hAnsiTheme="minorHAnsi" w:cstheme="minorHAnsi"/>
          <w:sz w:val="22"/>
          <w:szCs w:val="22"/>
        </w:rPr>
        <w:t>s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E6880">
        <w:rPr>
          <w:rFonts w:asciiTheme="minorHAnsi" w:hAnsiTheme="minorHAnsi" w:cstheme="minorHAnsi"/>
          <w:sz w:val="22"/>
          <w:szCs w:val="22"/>
        </w:rPr>
        <w:t>ist</w:t>
      </w:r>
      <w:r w:rsidRPr="009E688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E6880">
        <w:rPr>
          <w:rFonts w:asciiTheme="minorHAnsi" w:hAnsiTheme="minorHAnsi" w:cstheme="minorHAnsi"/>
          <w:sz w:val="22"/>
          <w:szCs w:val="22"/>
        </w:rPr>
        <w:t>o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E6880">
        <w:rPr>
          <w:rFonts w:asciiTheme="minorHAnsi" w:hAnsiTheme="minorHAnsi" w:cstheme="minorHAnsi"/>
          <w:sz w:val="22"/>
          <w:szCs w:val="22"/>
        </w:rPr>
        <w:t>e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6880">
        <w:rPr>
          <w:rFonts w:asciiTheme="minorHAnsi" w:hAnsiTheme="minorHAnsi" w:cstheme="minorHAnsi"/>
          <w:sz w:val="22"/>
          <w:szCs w:val="22"/>
        </w:rPr>
        <w:t>sem</w:t>
      </w:r>
      <w:r w:rsidRPr="009E688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st</w:t>
      </w:r>
      <w:r w:rsidRPr="009E688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E6880">
        <w:rPr>
          <w:rFonts w:asciiTheme="minorHAnsi" w:hAnsiTheme="minorHAnsi" w:cstheme="minorHAnsi"/>
          <w:sz w:val="22"/>
          <w:szCs w:val="22"/>
        </w:rPr>
        <w:t>r)</w:t>
      </w:r>
    </w:p>
    <w:sectPr w:rsidR="002E7834" w:rsidRPr="009E6880">
      <w:pgSz w:w="12240" w:h="15840"/>
      <w:pgMar w:top="1020" w:right="9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6873"/>
    <w:multiLevelType w:val="multilevel"/>
    <w:tmpl w:val="8FB464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34"/>
    <w:rsid w:val="002E7834"/>
    <w:rsid w:val="009E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  <w14:docId w14:val="518E3896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1335</Words>
  <Characters>7616</Characters>
  <Application>Microsoft Office Word</Application>
  <DocSecurity>0</DocSecurity>
  <Lines>63</Lines>
  <Paragraphs>17</Paragraphs>
  <ScaleCrop>false</ScaleCrop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2021-07-19T13:02:00Z</dcterms:modified>
</cp:coreProperties>
</file>